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29899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sz w:val="22"/>
          <w:szCs w:val="22"/>
          <w:lang w:eastAsia="ar-SA"/>
          <w14:ligatures w14:val="none"/>
        </w:rPr>
      </w:pPr>
      <w:bookmarkStart w:id="0" w:name="_Toc334444865"/>
      <w:r w:rsidRPr="009E1146">
        <w:rPr>
          <w:rFonts w:ascii="Arial" w:eastAsia="Times New Roman" w:hAnsi="Arial" w:cs="Arial"/>
          <w:b/>
          <w:bCs/>
          <w:caps/>
          <w:kern w:val="1"/>
          <w:sz w:val="22"/>
          <w:szCs w:val="22"/>
          <w:lang w:eastAsia="ar-SA"/>
          <w14:ligatures w14:val="none"/>
        </w:rPr>
        <w:t>Prijavni obrazec</w:t>
      </w:r>
      <w:bookmarkEnd w:id="0"/>
    </w:p>
    <w:p w14:paraId="30350651" w14:textId="77777777" w:rsidR="009E1146" w:rsidRPr="009E1146" w:rsidRDefault="009E1146" w:rsidP="009E1146">
      <w:pPr>
        <w:suppressAutoHyphens/>
        <w:spacing w:before="120" w:after="24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7D401801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 xml:space="preserve">Vlagatelj vloge: </w:t>
      </w:r>
    </w:p>
    <w:p w14:paraId="1EE5E29D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74336B70" w14:textId="77777777" w:rsidR="009E1146" w:rsidRPr="009E1146" w:rsidRDefault="009E1146" w:rsidP="009E1146">
      <w:pPr>
        <w:pBdr>
          <w:top w:val="single" w:sz="12" w:space="1" w:color="auto"/>
          <w:bottom w:val="single" w:sz="12" w:space="1" w:color="auto"/>
        </w:pBd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73AD8FAF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646E3145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72651847" w14:textId="4EC20DD0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>Prijavljamo se na Javni razpis Za dodeljevanje pomoči za spodbujanje razvoja gospodarstva v občini Kuzma za leto 202</w:t>
      </w:r>
      <w:r w:rsidR="00E437B7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>6</w:t>
      </w:r>
    </w:p>
    <w:p w14:paraId="2B61516F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(vpišite naziv investicije) </w:t>
      </w:r>
    </w:p>
    <w:p w14:paraId="4F7DC9B1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</w:p>
    <w:p w14:paraId="27AF7840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11A4E6C6" w14:textId="77777777" w:rsidR="009E1146" w:rsidRPr="009E1146" w:rsidRDefault="009E1146" w:rsidP="009E1146">
      <w:pPr>
        <w:pBdr>
          <w:top w:val="single" w:sz="12" w:space="1" w:color="auto"/>
          <w:bottom w:val="single" w:sz="12" w:space="1" w:color="auto"/>
        </w:pBd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7E360441" w14:textId="77777777" w:rsidR="009E1146" w:rsidRPr="009E1146" w:rsidRDefault="009E1146" w:rsidP="009E1146">
      <w:pPr>
        <w:pBdr>
          <w:bottom w:val="single" w:sz="12" w:space="1" w:color="auto"/>
          <w:between w:val="single" w:sz="12" w:space="1" w:color="auto"/>
        </w:pBd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794E3901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48EDE442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695A8C6B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51C9D9E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47B98ED8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34A9CE1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</w:p>
    <w:p w14:paraId="7153DEC2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39959E3B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3BE40AAF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9E1146" w:rsidRPr="009E1146" w14:paraId="0D1B22DC" w14:textId="77777777" w:rsidTr="00184E75">
        <w:tc>
          <w:tcPr>
            <w:tcW w:w="3070" w:type="dxa"/>
          </w:tcPr>
          <w:p w14:paraId="367ABFD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1E1E033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006DBDE8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Podpis odgovorne osebe:</w:t>
            </w:r>
          </w:p>
        </w:tc>
      </w:tr>
      <w:tr w:rsidR="009E1146" w:rsidRPr="009E1146" w14:paraId="3FB99791" w14:textId="77777777" w:rsidTr="00184E75">
        <w:tc>
          <w:tcPr>
            <w:tcW w:w="3070" w:type="dxa"/>
          </w:tcPr>
          <w:p w14:paraId="6515008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3070" w:type="dxa"/>
          </w:tcPr>
          <w:p w14:paraId="71C21FA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3070" w:type="dxa"/>
          </w:tcPr>
          <w:p w14:paraId="3F44714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4DF85E0E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__________________________</w:t>
      </w:r>
    </w:p>
    <w:p w14:paraId="4C3D2AC2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</w:pPr>
    </w:p>
    <w:p w14:paraId="619E2EFD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</w:pPr>
    </w:p>
    <w:p w14:paraId="0C7D89F0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</w:pPr>
    </w:p>
    <w:p w14:paraId="4721707D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</w:pPr>
    </w:p>
    <w:p w14:paraId="68E53D01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</w:pPr>
    </w:p>
    <w:p w14:paraId="3D624826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  <w:sectPr w:rsidR="009E1146" w:rsidRPr="009E1146" w:rsidSect="009E1146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7E76AC26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  <w:bookmarkStart w:id="1" w:name="__RefHeading__91_1834089228"/>
      <w:bookmarkStart w:id="2" w:name="__RefHeading__151_1995527834"/>
      <w:r w:rsidRPr="009E1146">
        <w:rPr>
          <w:rFonts w:ascii="Arial" w:eastAsia="Times New Roman" w:hAnsi="Arial" w:cs="Arial"/>
          <w:i/>
          <w:kern w:val="0"/>
          <w:lang w:eastAsia="ar-SA"/>
          <w14:ligatures w14:val="none"/>
        </w:rPr>
        <w:lastRenderedPageBreak/>
        <w:t>Razpisni obrazec št. P1/2</w:t>
      </w:r>
    </w:p>
    <w:p w14:paraId="29B71F8C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71420D81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  <w:bookmarkStart w:id="3" w:name="_Toc334444863"/>
      <w:r w:rsidRPr="009E1146"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  <w:t>Izjava o  STRINJANJU Z RAZPISNIMI POGOJI</w:t>
      </w:r>
      <w:bookmarkEnd w:id="3"/>
    </w:p>
    <w:p w14:paraId="0E0D114A" w14:textId="77777777" w:rsidR="009E1146" w:rsidRPr="009E1146" w:rsidRDefault="009E1146" w:rsidP="009E1146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265D0E70" w14:textId="77777777" w:rsidR="009E1146" w:rsidRPr="009E1146" w:rsidRDefault="009E1146" w:rsidP="009E1146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Vlagatelj vloge:…………………………………………………………………………............</w:t>
      </w:r>
    </w:p>
    <w:p w14:paraId="5AFFAE43" w14:textId="77777777" w:rsidR="009E1146" w:rsidRPr="009E1146" w:rsidRDefault="009E1146" w:rsidP="009E1146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1DCD166F" w14:textId="77777777" w:rsidR="009E1146" w:rsidRPr="009E1146" w:rsidRDefault="009E1146" w:rsidP="009E1146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Odgovorna oseba:……………………………………………………………………………….</w:t>
      </w:r>
    </w:p>
    <w:p w14:paraId="5FE26ED9" w14:textId="77777777" w:rsidR="009E1146" w:rsidRPr="009E1146" w:rsidRDefault="009E1146" w:rsidP="009E1146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CC36276" w14:textId="77777777" w:rsidR="009E1146" w:rsidRPr="009E1146" w:rsidRDefault="009E1146" w:rsidP="009E1146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Izjavljamo, da se strinjamo in sprejemamo vse pogoje, ki so navedeni v razpisni dokumentaciji.</w:t>
      </w:r>
    </w:p>
    <w:p w14:paraId="3EA5045C" w14:textId="77777777" w:rsidR="009E1146" w:rsidRPr="009E1146" w:rsidRDefault="009E1146" w:rsidP="009E1146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5BA51FCD" w14:textId="77777777" w:rsidR="009E1146" w:rsidRPr="009E1146" w:rsidRDefault="009E1146" w:rsidP="009E114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Prav tako izjavljamo, da:</w:t>
      </w:r>
    </w:p>
    <w:p w14:paraId="68C1E844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vse kopije, ki so priložene vlogi, ustrezajo originalom,</w:t>
      </w:r>
    </w:p>
    <w:p w14:paraId="71F86F03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so vse navedbe, ki so podane v tej vlogi resnične in ustrezajo dejanskemu stanju,</w:t>
      </w:r>
    </w:p>
    <w:p w14:paraId="62C7BF06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da smo registrirani, imamo sedež ali poslovno enoto dejavnosti na območju občine Kuzma ter investiramo na območju občine Kuzma,</w:t>
      </w:r>
    </w:p>
    <w:p w14:paraId="23F8299D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ne opravljamo nobene od naslednjih dejavnosti, ki so razvrščene v naslednje sektorje:</w:t>
      </w:r>
    </w:p>
    <w:p w14:paraId="02613D1D" w14:textId="77777777" w:rsidR="009E1146" w:rsidRPr="009E1146" w:rsidRDefault="009E1146" w:rsidP="009E1146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ribištvo in ribogojstvo, kakor jih zajema Uredba Sveta (ES) št. 104/2000,</w:t>
      </w:r>
    </w:p>
    <w:p w14:paraId="6772232D" w14:textId="77777777" w:rsidR="009E1146" w:rsidRPr="009E1146" w:rsidRDefault="009E1146" w:rsidP="009E1146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primarna proizvodnja kmetijskih proizvodov iz seznama v Prilogi I k pogodbi o ustanovitvi Evropske skupnosti,</w:t>
      </w:r>
    </w:p>
    <w:p w14:paraId="20BC648C" w14:textId="77777777" w:rsidR="009E1146" w:rsidRPr="009E1146" w:rsidRDefault="009E1146" w:rsidP="009E1146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predelava in trženje kmetijskih proizvodov iz seznama v Prilogi I k pogodbi v primeru, če je znesek pomoči določen na podlagi cene ali količine zadevnih proizvodov, ki so kupljeni od primarnih proizvajalcev ali jih zadevna podjetja dajo na trg ali če je pomoč pogojena s tem, da se v celoti ali delno prenese na primarne proizvajalce,</w:t>
      </w:r>
    </w:p>
    <w:p w14:paraId="766A0840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cestnoprometni sektor in sicer za investicije v nabavo vozil za cestni prevoz tovora,</w:t>
      </w:r>
    </w:p>
    <w:p w14:paraId="5CCB84B2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ne pridobivamo pomoči po posebnem programu za reševanje in prestrukturiranje,</w:t>
      </w:r>
    </w:p>
    <w:p w14:paraId="06AE8DD7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nismo v postopku vračanja neupravičeno prejete državne pomoči,</w:t>
      </w:r>
    </w:p>
    <w:p w14:paraId="7184172B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pomoč ne bo namenjena izvozu oz. z izvozom povezane dejavnosti v tretje države ali države članice, kot je pomoč, neposredno povezana z izvoženimi količinami, z ustanovitvijo in delovanjem distribucijske mreže ali drugimi tekočimi izdatki, povezanimi z izvozno dejavnostjo,</w:t>
      </w:r>
    </w:p>
    <w:p w14:paraId="7379B0F3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pomoči ne bodo pogojene s prednostjo rabe domačega blaga pred rabo uvoženega blaga,</w:t>
      </w:r>
    </w:p>
    <w:p w14:paraId="1E863C83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imamo pravočasno in v celoti izpolnjene vse obveznosti do Občine Kuzma ter do drugih pravnih oseb, katerih ustanoviteljica je Občina Kuzma</w:t>
      </w:r>
    </w:p>
    <w:p w14:paraId="1ECC262A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imamo poravnane prispevke in poravnane obveznosti do delavcev v obdobju zadnjih 3 mesecev</w:t>
      </w:r>
    </w:p>
    <w:p w14:paraId="18E0D20E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imamo poravnane vse davke in prispevke,</w:t>
      </w:r>
    </w:p>
    <w:p w14:paraId="03E730CA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da bomo realizirali dodatne zaposlitve za katere bomo prejeli točke na podlagi tega razpisa in realizirane zaposlitve ohranili vsaj za obdobje dveh let,</w:t>
      </w:r>
    </w:p>
    <w:p w14:paraId="574776B8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 xml:space="preserve">se strinjamo z vsemi procesi, definiranimi v tem razpisu, načinom in vrstah zbiranja informacij in podatkov, </w:t>
      </w:r>
    </w:p>
    <w:p w14:paraId="6BA259AB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lastRenderedPageBreak/>
        <w:t>da bomo Občino Kuzma tekoče informirali o vseh spremembah podatkov, ki smo jih navedli v prijavi in spremljajoči dokumentaciji,</w:t>
      </w:r>
    </w:p>
    <w:p w14:paraId="4E56D361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da Občini Kuzma</w:t>
      </w:r>
      <w:r w:rsidRPr="009E1146">
        <w:rPr>
          <w:rFonts w:ascii="Arial" w:eastAsia="Times New Roman" w:hAnsi="Arial" w:cs="Arial"/>
          <w:bCs/>
          <w:spacing w:val="15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do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v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o</w:t>
      </w:r>
      <w:r w:rsidRPr="009E1146">
        <w:rPr>
          <w:rFonts w:ascii="Arial" w:eastAsia="Times New Roman" w:hAnsi="Arial" w:cs="Arial"/>
          <w:bCs/>
          <w:spacing w:val="-1"/>
          <w:kern w:val="0"/>
          <w:lang w:eastAsia="ar-SA"/>
          <w14:ligatures w14:val="none"/>
        </w:rPr>
        <w:t>l</w:t>
      </w:r>
      <w:r w:rsidRPr="009E1146">
        <w:rPr>
          <w:rFonts w:ascii="Arial" w:eastAsia="Times New Roman" w:hAnsi="Arial" w:cs="Arial"/>
          <w:bCs/>
          <w:spacing w:val="3"/>
          <w:kern w:val="0"/>
          <w:lang w:eastAsia="ar-SA"/>
          <w14:ligatures w14:val="none"/>
        </w:rPr>
        <w:t>j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u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j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e</w:t>
      </w:r>
      <w:r w:rsidRPr="009E1146">
        <w:rPr>
          <w:rFonts w:ascii="Arial" w:eastAsia="Times New Roman" w:hAnsi="Arial" w:cs="Arial"/>
          <w:bCs/>
          <w:spacing w:val="-4"/>
          <w:kern w:val="0"/>
          <w:lang w:eastAsia="ar-SA"/>
          <w14:ligatures w14:val="none"/>
        </w:rPr>
        <w:t>m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o, </w:t>
      </w:r>
      <w:r w:rsidRPr="009E1146">
        <w:rPr>
          <w:rFonts w:ascii="Arial" w:eastAsia="Times New Roman" w:hAnsi="Arial" w:cs="Arial"/>
          <w:bCs/>
          <w:spacing w:val="15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d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a </w:t>
      </w:r>
      <w:r w:rsidRPr="009E1146">
        <w:rPr>
          <w:rFonts w:ascii="Arial" w:eastAsia="Times New Roman" w:hAnsi="Arial" w:cs="Arial"/>
          <w:bCs/>
          <w:spacing w:val="15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na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š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e </w:t>
      </w:r>
      <w:r w:rsidRPr="009E1146">
        <w:rPr>
          <w:rFonts w:ascii="Arial" w:eastAsia="Times New Roman" w:hAnsi="Arial" w:cs="Arial"/>
          <w:bCs/>
          <w:spacing w:val="15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n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a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v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edbe </w:t>
      </w:r>
      <w:r w:rsidRPr="009E1146">
        <w:rPr>
          <w:rFonts w:ascii="Arial" w:eastAsia="Times New Roman" w:hAnsi="Arial" w:cs="Arial"/>
          <w:bCs/>
          <w:spacing w:val="15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p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r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e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v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e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r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i </w:t>
      </w:r>
      <w:r w:rsidRPr="009E1146">
        <w:rPr>
          <w:rFonts w:ascii="Arial" w:eastAsia="Times New Roman" w:hAnsi="Arial" w:cs="Arial"/>
          <w:bCs/>
          <w:spacing w:val="13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v </w:t>
      </w:r>
      <w:r w:rsidRPr="009E1146">
        <w:rPr>
          <w:rFonts w:ascii="Arial" w:eastAsia="Times New Roman" w:hAnsi="Arial" w:cs="Arial"/>
          <w:bCs/>
          <w:spacing w:val="12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u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r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a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d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n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h </w:t>
      </w:r>
      <w:r w:rsidRPr="009E1146">
        <w:rPr>
          <w:rFonts w:ascii="Arial" w:eastAsia="Times New Roman" w:hAnsi="Arial" w:cs="Arial"/>
          <w:bCs/>
          <w:spacing w:val="12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e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v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de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n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cah </w:t>
      </w:r>
      <w:r w:rsidRPr="009E1146">
        <w:rPr>
          <w:rFonts w:ascii="Arial" w:eastAsia="Times New Roman" w:hAnsi="Arial" w:cs="Arial"/>
          <w:bCs/>
          <w:spacing w:val="12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d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r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ž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a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v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n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h</w:t>
      </w: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o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r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g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ano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v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, </w:t>
      </w:r>
      <w:r w:rsidRPr="009E1146">
        <w:rPr>
          <w:rFonts w:ascii="Arial" w:eastAsia="Times New Roman" w:hAnsi="Arial" w:cs="Arial"/>
          <w:bCs/>
          <w:spacing w:val="15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o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r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g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anov 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l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o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k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a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l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n</w:t>
      </w:r>
      <w:r w:rsidRPr="009E1146">
        <w:rPr>
          <w:rFonts w:ascii="Arial" w:eastAsia="Times New Roman" w:hAnsi="Arial" w:cs="Arial"/>
          <w:bCs/>
          <w:spacing w:val="-1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h</w:t>
      </w:r>
      <w:r w:rsidRPr="009E1146">
        <w:rPr>
          <w:rFonts w:ascii="Arial" w:eastAsia="Times New Roman" w:hAnsi="Arial" w:cs="Arial"/>
          <w:bCs/>
          <w:spacing w:val="15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s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k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upno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s</w:t>
      </w:r>
      <w:r w:rsidRPr="009E1146">
        <w:rPr>
          <w:rFonts w:ascii="Arial" w:eastAsia="Times New Roman" w:hAnsi="Arial" w:cs="Arial"/>
          <w:bCs/>
          <w:spacing w:val="-1"/>
          <w:kern w:val="0"/>
          <w:lang w:eastAsia="ar-SA"/>
          <w14:ligatures w14:val="none"/>
        </w:rPr>
        <w:t>t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spacing w:val="16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spacing w:val="-1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n</w:t>
      </w:r>
      <w:r w:rsidRPr="009E1146">
        <w:rPr>
          <w:rFonts w:ascii="Arial" w:eastAsia="Times New Roman" w:hAnsi="Arial" w:cs="Arial"/>
          <w:bCs/>
          <w:spacing w:val="15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d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r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u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g</w:t>
      </w:r>
      <w:r w:rsidRPr="009E1146">
        <w:rPr>
          <w:rFonts w:ascii="Arial" w:eastAsia="Times New Roman" w:hAnsi="Arial" w:cs="Arial"/>
          <w:bCs/>
          <w:spacing w:val="-1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h</w:t>
      </w:r>
      <w:r w:rsidRPr="009E1146">
        <w:rPr>
          <w:rFonts w:ascii="Arial" w:eastAsia="Times New Roman" w:hAnsi="Arial" w:cs="Arial"/>
          <w:bCs/>
          <w:spacing w:val="15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no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s</w:t>
      </w:r>
      <w:r w:rsidRPr="009E1146">
        <w:rPr>
          <w:rFonts w:ascii="Arial" w:eastAsia="Times New Roman" w:hAnsi="Arial" w:cs="Arial"/>
          <w:bCs/>
          <w:spacing w:val="-1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l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cev</w:t>
      </w:r>
      <w:r w:rsidRPr="009E1146">
        <w:rPr>
          <w:rFonts w:ascii="Arial" w:eastAsia="Times New Roman" w:hAnsi="Arial" w:cs="Arial"/>
          <w:bCs/>
          <w:spacing w:val="10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spacing w:val="3"/>
          <w:kern w:val="0"/>
          <w:lang w:eastAsia="ar-SA"/>
          <w14:ligatures w14:val="none"/>
        </w:rPr>
        <w:t>j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a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v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n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h</w:t>
      </w:r>
      <w:r w:rsidRPr="009E1146">
        <w:rPr>
          <w:rFonts w:ascii="Arial" w:eastAsia="Times New Roman" w:hAnsi="Arial" w:cs="Arial"/>
          <w:bCs/>
          <w:spacing w:val="15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p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oob</w:t>
      </w:r>
      <w:r w:rsidRPr="009E1146">
        <w:rPr>
          <w:rFonts w:ascii="Arial" w:eastAsia="Times New Roman" w:hAnsi="Arial" w:cs="Arial"/>
          <w:bCs/>
          <w:spacing w:val="-1"/>
          <w:kern w:val="0"/>
          <w:lang w:eastAsia="ar-SA"/>
          <w14:ligatures w14:val="none"/>
        </w:rPr>
        <w:t>l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a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s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t</w:t>
      </w:r>
      <w:r w:rsidRPr="009E1146">
        <w:rPr>
          <w:rFonts w:ascii="Arial" w:eastAsia="Times New Roman" w:hAnsi="Arial" w:cs="Arial"/>
          <w:bCs/>
          <w:spacing w:val="-1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l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 in, da bomo</w:t>
      </w:r>
      <w:r w:rsidRPr="009E1146">
        <w:rPr>
          <w:rFonts w:ascii="Arial" w:eastAsia="Times New Roman" w:hAnsi="Arial" w:cs="Arial"/>
          <w:bCs/>
          <w:spacing w:val="15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spacing w:val="-3"/>
          <w:kern w:val="0"/>
          <w:lang w:eastAsia="ar-SA"/>
          <w14:ligatures w14:val="none"/>
        </w:rPr>
        <w:t>z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a</w:t>
      </w:r>
      <w:r w:rsidRPr="009E1146">
        <w:rPr>
          <w:rFonts w:ascii="Arial" w:eastAsia="Times New Roman" w:hAnsi="Arial" w:cs="Arial"/>
          <w:bCs/>
          <w:spacing w:val="15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na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v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edbe, 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k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spacing w:val="16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ji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h</w:t>
      </w:r>
      <w:r w:rsidRPr="009E1146">
        <w:rPr>
          <w:rFonts w:ascii="Arial" w:eastAsia="Times New Roman" w:hAnsi="Arial" w:cs="Arial"/>
          <w:bCs/>
          <w:spacing w:val="15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n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spacing w:val="16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spacing w:val="-4"/>
          <w:kern w:val="0"/>
          <w:lang w:eastAsia="ar-SA"/>
          <w14:ligatures w14:val="none"/>
        </w:rPr>
        <w:t>m</w:t>
      </w:r>
      <w:r w:rsidRPr="009E1146">
        <w:rPr>
          <w:rFonts w:ascii="Arial" w:eastAsia="Times New Roman" w:hAnsi="Arial" w:cs="Arial"/>
          <w:bCs/>
          <w:spacing w:val="2"/>
          <w:kern w:val="0"/>
          <w:lang w:eastAsia="ar-SA"/>
          <w14:ligatures w14:val="none"/>
        </w:rPr>
        <w:t>o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ž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no</w:t>
      </w:r>
      <w:r w:rsidRPr="009E1146">
        <w:rPr>
          <w:rFonts w:ascii="Arial" w:eastAsia="Times New Roman" w:hAnsi="Arial" w:cs="Arial"/>
          <w:bCs/>
          <w:spacing w:val="15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p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r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e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v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e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ri</w:t>
      </w:r>
      <w:r w:rsidRPr="009E1146">
        <w:rPr>
          <w:rFonts w:ascii="Arial" w:eastAsia="Times New Roman" w:hAnsi="Arial" w:cs="Arial"/>
          <w:bCs/>
          <w:spacing w:val="-1"/>
          <w:kern w:val="0"/>
          <w:lang w:eastAsia="ar-SA"/>
          <w14:ligatures w14:val="none"/>
        </w:rPr>
        <w:t>t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spacing w:val="16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v </w:t>
      </w:r>
      <w:r w:rsidRPr="009E1146">
        <w:rPr>
          <w:rFonts w:ascii="Arial" w:eastAsia="Times New Roman" w:hAnsi="Arial" w:cs="Arial"/>
          <w:bCs/>
          <w:spacing w:val="27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u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r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ad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n</w:t>
      </w:r>
      <w:r w:rsidRPr="009E1146">
        <w:rPr>
          <w:rFonts w:ascii="Arial" w:eastAsia="Times New Roman" w:hAnsi="Arial" w:cs="Arial"/>
          <w:bCs/>
          <w:spacing w:val="-1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h e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v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denca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h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, na </w:t>
      </w:r>
      <w:r w:rsidRPr="009E1146">
        <w:rPr>
          <w:rFonts w:ascii="Arial" w:eastAsia="Times New Roman" w:hAnsi="Arial" w:cs="Arial"/>
          <w:bCs/>
          <w:spacing w:val="22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po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z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v </w:t>
      </w:r>
      <w:r w:rsidRPr="009E1146">
        <w:rPr>
          <w:rFonts w:ascii="Arial" w:eastAsia="Times New Roman" w:hAnsi="Arial" w:cs="Arial"/>
          <w:bCs/>
          <w:spacing w:val="20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Občine Kuzma, </w:t>
      </w:r>
      <w:r w:rsidRPr="009E1146">
        <w:rPr>
          <w:rFonts w:ascii="Arial" w:eastAsia="Times New Roman" w:hAnsi="Arial" w:cs="Arial"/>
          <w:bCs/>
          <w:spacing w:val="22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v do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l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očenem </w:t>
      </w:r>
      <w:r w:rsidRPr="009E1146">
        <w:rPr>
          <w:rFonts w:ascii="Arial" w:eastAsia="Times New Roman" w:hAnsi="Arial" w:cs="Arial"/>
          <w:bCs/>
          <w:spacing w:val="18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r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o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k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u </w:t>
      </w:r>
      <w:r w:rsidRPr="009E1146">
        <w:rPr>
          <w:rFonts w:ascii="Arial" w:eastAsia="Times New Roman" w:hAnsi="Arial" w:cs="Arial"/>
          <w:bCs/>
          <w:spacing w:val="22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p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r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ed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l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o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ž</w:t>
      </w:r>
      <w:r w:rsidRPr="009E1146">
        <w:rPr>
          <w:rFonts w:ascii="Arial" w:eastAsia="Times New Roman" w:hAnsi="Arial" w:cs="Arial"/>
          <w:bCs/>
          <w:spacing w:val="-1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l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i </w:t>
      </w:r>
      <w:r w:rsidRPr="009E1146">
        <w:rPr>
          <w:rFonts w:ascii="Arial" w:eastAsia="Times New Roman" w:hAnsi="Arial" w:cs="Arial"/>
          <w:bCs/>
          <w:spacing w:val="23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z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ah</w:t>
      </w:r>
      <w:r w:rsidRPr="009E1146">
        <w:rPr>
          <w:rFonts w:ascii="Arial" w:eastAsia="Times New Roman" w:hAnsi="Arial" w:cs="Arial"/>
          <w:bCs/>
          <w:spacing w:val="-1"/>
          <w:kern w:val="0"/>
          <w:lang w:eastAsia="ar-SA"/>
          <w14:ligatures w14:val="none"/>
        </w:rPr>
        <w:t>t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e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v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ana </w:t>
      </w:r>
      <w:r w:rsidRPr="009E1146">
        <w:rPr>
          <w:rFonts w:ascii="Arial" w:eastAsia="Times New Roman" w:hAnsi="Arial" w:cs="Arial"/>
          <w:bCs/>
          <w:spacing w:val="22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doda</w:t>
      </w:r>
      <w:r w:rsidRPr="009E1146">
        <w:rPr>
          <w:rFonts w:ascii="Arial" w:eastAsia="Times New Roman" w:hAnsi="Arial" w:cs="Arial"/>
          <w:bCs/>
          <w:spacing w:val="-1"/>
          <w:kern w:val="0"/>
          <w:lang w:eastAsia="ar-SA"/>
          <w14:ligatures w14:val="none"/>
        </w:rPr>
        <w:t>t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na </w:t>
      </w:r>
      <w:r w:rsidRPr="009E1146">
        <w:rPr>
          <w:rFonts w:ascii="Arial" w:eastAsia="Times New Roman" w:hAnsi="Arial" w:cs="Arial"/>
          <w:bCs/>
          <w:spacing w:val="22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do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k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a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z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il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a </w:t>
      </w:r>
      <w:r w:rsidRPr="009E1146">
        <w:rPr>
          <w:rFonts w:ascii="Arial" w:eastAsia="Times New Roman" w:hAnsi="Arial" w:cs="Arial"/>
          <w:bCs/>
          <w:spacing w:val="20"/>
          <w:kern w:val="0"/>
          <w:lang w:eastAsia="ar-SA"/>
          <w14:ligatures w14:val="none"/>
        </w:rPr>
        <w:t xml:space="preserve"> 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o 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z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po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l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n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j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e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v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a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n</w:t>
      </w:r>
      <w:r w:rsidRPr="009E1146">
        <w:rPr>
          <w:rFonts w:ascii="Arial" w:eastAsia="Times New Roman" w:hAnsi="Arial" w:cs="Arial"/>
          <w:bCs/>
          <w:spacing w:val="3"/>
          <w:kern w:val="0"/>
          <w:lang w:eastAsia="ar-SA"/>
          <w14:ligatures w14:val="none"/>
        </w:rPr>
        <w:t>j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u po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go</w:t>
      </w:r>
      <w:r w:rsidRPr="009E1146">
        <w:rPr>
          <w:rFonts w:ascii="Arial" w:eastAsia="Times New Roman" w:hAnsi="Arial" w:cs="Arial"/>
          <w:bCs/>
          <w:spacing w:val="1"/>
          <w:kern w:val="0"/>
          <w:lang w:eastAsia="ar-SA"/>
          <w14:ligatures w14:val="none"/>
        </w:rPr>
        <w:t>j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e</w:t>
      </w:r>
      <w:r w:rsidRPr="009E1146">
        <w:rPr>
          <w:rFonts w:ascii="Arial" w:eastAsia="Times New Roman" w:hAnsi="Arial" w:cs="Arial"/>
          <w:bCs/>
          <w:spacing w:val="-2"/>
          <w:kern w:val="0"/>
          <w:lang w:eastAsia="ar-SA"/>
          <w14:ligatures w14:val="none"/>
        </w:rPr>
        <w:t>v,</w:t>
      </w:r>
    </w:p>
    <w:p w14:paraId="73F81D8E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smo seznanjeni z dejstvom, da je napačna navedba podatkov osnova za prekinitev morebitne sklenjene pogodbe o sofinanciranju,</w:t>
      </w:r>
    </w:p>
    <w:p w14:paraId="1092D151" w14:textId="77777777" w:rsidR="009E1146" w:rsidRPr="009E1146" w:rsidRDefault="009E1146" w:rsidP="009E1146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se zavedamo, da je vsako krivo navajanje neresničnih podatkov v predloženi vlogi po pravu Republike Slovenije kaznivo dejanje.</w:t>
      </w:r>
    </w:p>
    <w:p w14:paraId="6B74C64C" w14:textId="77777777" w:rsidR="009E1146" w:rsidRPr="009E1146" w:rsidRDefault="009E1146" w:rsidP="009E1146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79E84273" w14:textId="77777777" w:rsidR="009E1146" w:rsidRPr="009E1146" w:rsidRDefault="009E1146" w:rsidP="009E1146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5E4A24E5" w14:textId="77777777" w:rsidR="009E1146" w:rsidRPr="009E1146" w:rsidRDefault="009E1146" w:rsidP="009E1146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9E1146" w:rsidRPr="009E1146" w14:paraId="1EDB8314" w14:textId="77777777" w:rsidTr="00184E75">
        <w:tc>
          <w:tcPr>
            <w:tcW w:w="3070" w:type="dxa"/>
          </w:tcPr>
          <w:p w14:paraId="5D764D6A" w14:textId="77777777" w:rsidR="009E1146" w:rsidRPr="009E1146" w:rsidRDefault="009E1146" w:rsidP="009E114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1E84CEC0" w14:textId="77777777" w:rsidR="009E1146" w:rsidRPr="009E1146" w:rsidRDefault="009E1146" w:rsidP="009E114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67FC5D29" w14:textId="77777777" w:rsidR="009E1146" w:rsidRPr="009E1146" w:rsidRDefault="009E1146" w:rsidP="009E114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Podpis odgovorne osebe:</w:t>
            </w:r>
          </w:p>
          <w:p w14:paraId="578EDDB0" w14:textId="77777777" w:rsidR="009E1146" w:rsidRPr="009E1146" w:rsidRDefault="009E1146" w:rsidP="009E114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</w:p>
        </w:tc>
      </w:tr>
    </w:tbl>
    <w:p w14:paraId="66405D72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i/>
          <w:kern w:val="0"/>
          <w:lang w:eastAsia="ar-SA"/>
          <w14:ligatures w14:val="none"/>
        </w:rPr>
        <w:t>________________________</w:t>
      </w:r>
    </w:p>
    <w:p w14:paraId="4E4DCDAF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19D8824D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220B81A4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2E7936DD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7B3A7E4B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0E0C046D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7E1282C4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272F89BF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65C437A1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33971420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45EBD409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033230E5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378A6994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540128EF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4B8C4552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5F4C353A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09A2D521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46D70B69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42DD8C5E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485EC817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772F014E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6151FD34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216B9513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3742C3EF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17636CFC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5C58CC1F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559BB387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51431BF5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16945EA6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54FFB535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70D7A737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1C36D794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7EF90022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31872179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281BE205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50BAA318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230FC249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2E9D39F2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60C4C111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772FA64E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7A0BE536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</w:p>
    <w:p w14:paraId="35653198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i/>
          <w:kern w:val="0"/>
          <w:lang w:eastAsia="ar-SA"/>
          <w14:ligatures w14:val="none"/>
        </w:rPr>
        <w:t>Razpisni obrazec št. P1/3</w:t>
      </w:r>
    </w:p>
    <w:p w14:paraId="062C5A21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</w:pPr>
    </w:p>
    <w:p w14:paraId="6E8A6985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sz w:val="22"/>
          <w:szCs w:val="22"/>
          <w:lang w:eastAsia="ar-SA"/>
          <w14:ligatures w14:val="none"/>
        </w:rPr>
      </w:pPr>
      <w:bookmarkStart w:id="4" w:name="_Toc334444866"/>
      <w:r w:rsidRPr="009E1146">
        <w:rPr>
          <w:rFonts w:ascii="Arial" w:eastAsia="Times New Roman" w:hAnsi="Arial" w:cs="Arial"/>
          <w:b/>
          <w:bCs/>
          <w:caps/>
          <w:kern w:val="1"/>
          <w:sz w:val="22"/>
          <w:szCs w:val="22"/>
          <w:lang w:eastAsia="ar-SA"/>
          <w14:ligatures w14:val="none"/>
        </w:rPr>
        <w:t>OSNOVNI Podatki o vlagatelju</w:t>
      </w:r>
      <w:bookmarkEnd w:id="4"/>
    </w:p>
    <w:p w14:paraId="4EFF02BC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tbl>
      <w:tblPr>
        <w:tblW w:w="93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8"/>
        <w:gridCol w:w="4165"/>
        <w:gridCol w:w="1622"/>
        <w:gridCol w:w="1439"/>
        <w:gridCol w:w="25"/>
        <w:gridCol w:w="1271"/>
        <w:gridCol w:w="75"/>
        <w:gridCol w:w="60"/>
        <w:gridCol w:w="20"/>
      </w:tblGrid>
      <w:tr w:rsidR="009E1146" w:rsidRPr="009E1146" w14:paraId="211D9ED4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2818C40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1.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92549A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Polni naziv podjetja</w:t>
            </w:r>
          </w:p>
        </w:tc>
        <w:tc>
          <w:tcPr>
            <w:tcW w:w="451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87C1A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32F1DD48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862FF7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2.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EF208A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Naslov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C043B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7CA685E7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3C2CFED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3.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F767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Pošta, občina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616683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5114A30D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B6BF8B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4.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1397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Datum ustanovitve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76011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72009242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FBFFF7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5.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B7641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Datum vpisa pri registrskem organu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87E8F3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6D6BC172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AF7E1F8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6.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A4A17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Registrski organ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D318CF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2E5E88CF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9E9232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7.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F783C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 xml:space="preserve">Prevladujoča dejavnost 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879B53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622A903B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BB335E0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8.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26D9E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Matična številka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82FCD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14F1AABF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5EC164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9.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1E87E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Davčna številka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500C3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6CD6049D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630122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10.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35B89D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Banka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F8335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35E42F32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97BF8D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11.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6290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 xml:space="preserve">Transakcijski račun  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617C2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4042BF06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DF35AE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12.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F2D2D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Telefon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8F5F2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3C430905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BA7312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13.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16900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proofErr w:type="spellStart"/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Fax</w:t>
            </w:r>
            <w:proofErr w:type="spellEnd"/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A0EA2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2C8A223B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2BDE98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14.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B471F3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E-mail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846100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6D6DA596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A4FF43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15.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7F5E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http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82AE8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36C07F34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2766F1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16.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8FB78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 xml:space="preserve">Odgovorna oseba 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8022B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45A4568C" w14:textId="77777777" w:rsidTr="00184E75">
        <w:trPr>
          <w:trHeight w:val="28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1DCB4A0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17.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0A239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 xml:space="preserve">Odgovorna oseba za spremljanje projekta </w:t>
            </w:r>
          </w:p>
        </w:tc>
        <w:tc>
          <w:tcPr>
            <w:tcW w:w="451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03F39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78DD9052" w14:textId="77777777" w:rsidTr="00184E75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85"/>
        </w:trPr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</w:tcPr>
          <w:p w14:paraId="4C991445" w14:textId="77777777" w:rsidR="009E1146" w:rsidRPr="009E1146" w:rsidRDefault="009E1146" w:rsidP="009E1146">
            <w:pPr>
              <w:suppressLineNumbers/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 xml:space="preserve"> 19. </w:t>
            </w:r>
          </w:p>
        </w:tc>
        <w:tc>
          <w:tcPr>
            <w:tcW w:w="4165" w:type="dxa"/>
            <w:tcBorders>
              <w:left w:val="single" w:sz="4" w:space="0" w:color="auto"/>
              <w:right w:val="single" w:sz="4" w:space="0" w:color="auto"/>
            </w:tcBorders>
          </w:tcPr>
          <w:p w14:paraId="27AB8BFC" w14:textId="43FDEC35" w:rsidR="009E1146" w:rsidRPr="009E1146" w:rsidRDefault="009E1146" w:rsidP="009E1146">
            <w:pPr>
              <w:suppressLineNumbers/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Velikost podjetja na dan 31.12.202</w:t>
            </w:r>
            <w:r w:rsidR="007637C9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5</w:t>
            </w: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 xml:space="preserve"> (obkroži)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121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proofErr w:type="spellStart"/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Mikro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2055A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Malo</w:t>
            </w:r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E442A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E15B3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Srednje</w:t>
            </w:r>
          </w:p>
        </w:tc>
        <w:tc>
          <w:tcPr>
            <w:tcW w:w="75" w:type="dxa"/>
            <w:tcBorders>
              <w:top w:val="single" w:sz="4" w:space="0" w:color="auto"/>
              <w:bottom w:val="single" w:sz="4" w:space="0" w:color="auto"/>
            </w:tcBorders>
          </w:tcPr>
          <w:p w14:paraId="67F358B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0" w:type="dxa"/>
            <w:tcBorders>
              <w:right w:val="single" w:sz="4" w:space="0" w:color="auto"/>
            </w:tcBorders>
          </w:tcPr>
          <w:p w14:paraId="7D9FDC9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28BDC910" w14:textId="77777777" w:rsidTr="00184E75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13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6F69E7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 xml:space="preserve"> 20.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2AEF43" w14:textId="47541684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Povečanje števila zaposlenih od 01.01.202</w:t>
            </w:r>
            <w:r w:rsidR="007637C9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5</w:t>
            </w: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 xml:space="preserve"> do 31.03.202</w:t>
            </w:r>
            <w:r w:rsidR="007637C9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6</w:t>
            </w: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 xml:space="preserve">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29AC9D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določen čas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FE39F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Nedoločen čas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5C037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Skupaj</w:t>
            </w:r>
          </w:p>
        </w:tc>
        <w:tc>
          <w:tcPr>
            <w:tcW w:w="75" w:type="dxa"/>
            <w:tcBorders>
              <w:bottom w:val="single" w:sz="4" w:space="0" w:color="auto"/>
            </w:tcBorders>
          </w:tcPr>
          <w:p w14:paraId="6FFE72C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0" w:type="dxa"/>
            <w:tcBorders>
              <w:bottom w:val="single" w:sz="4" w:space="0" w:color="auto"/>
              <w:right w:val="single" w:sz="4" w:space="0" w:color="auto"/>
            </w:tcBorders>
          </w:tcPr>
          <w:p w14:paraId="0F86281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386A3B61" w14:textId="77777777" w:rsidTr="00184E75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1125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13D72D3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41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EDD4D2" w14:textId="4EF80BDB" w:rsidR="009E1146" w:rsidRPr="009E1146" w:rsidRDefault="009E1146" w:rsidP="009E1146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Število zaposlenih pri vlagatelju na dan 31.12.202</w:t>
            </w:r>
            <w:r w:rsidR="007637C9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5</w:t>
            </w: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0A473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5AFB6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6B399D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5" w:type="dxa"/>
            <w:tcBorders>
              <w:bottom w:val="single" w:sz="4" w:space="0" w:color="auto"/>
            </w:tcBorders>
          </w:tcPr>
          <w:p w14:paraId="5D8E39C3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0" w:type="dxa"/>
            <w:tcBorders>
              <w:bottom w:val="single" w:sz="4" w:space="0" w:color="auto"/>
              <w:right w:val="single" w:sz="4" w:space="0" w:color="auto"/>
            </w:tcBorders>
          </w:tcPr>
          <w:p w14:paraId="344AE61A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4F479A33" w14:textId="77777777" w:rsidTr="00184E75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48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E74BA1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41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F144452" w14:textId="77777777" w:rsidR="009E1146" w:rsidRPr="009E1146" w:rsidRDefault="009E1146" w:rsidP="009E1146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Predvideno oz. dejansko povečanje števila zaposlenih</w:t>
            </w:r>
          </w:p>
          <w:p w14:paraId="078DE592" w14:textId="2642D644" w:rsidR="009E1146" w:rsidRPr="009E1146" w:rsidRDefault="009E1146" w:rsidP="009E1146">
            <w:p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od 01.01.202</w:t>
            </w:r>
            <w:r w:rsidR="007637C9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6</w:t>
            </w: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-31.12.202</w:t>
            </w:r>
            <w:r w:rsidR="007637C9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6</w:t>
            </w: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.</w:t>
            </w:r>
          </w:p>
          <w:p w14:paraId="69ACB51A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ACA6F3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4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7F7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5F9AC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5" w:type="dxa"/>
          </w:tcPr>
          <w:p w14:paraId="10C16DB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0" w:type="dxa"/>
            <w:tcBorders>
              <w:right w:val="single" w:sz="4" w:space="0" w:color="auto"/>
            </w:tcBorders>
          </w:tcPr>
          <w:p w14:paraId="679B639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E1146" w:rsidRPr="009E1146" w14:paraId="484D4A06" w14:textId="77777777" w:rsidTr="00184E75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6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08F37F48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 xml:space="preserve">  21.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0669E1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  <w:t>Datum zaključka celotne investicije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BCB7CE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14:paraId="488435CA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1310565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5" w:type="dxa"/>
            <w:tcBorders>
              <w:bottom w:val="single" w:sz="4" w:space="0" w:color="auto"/>
            </w:tcBorders>
          </w:tcPr>
          <w:p w14:paraId="74CCCD7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0" w:type="dxa"/>
            <w:tcBorders>
              <w:bottom w:val="single" w:sz="4" w:space="0" w:color="auto"/>
              <w:right w:val="single" w:sz="4" w:space="0" w:color="auto"/>
            </w:tcBorders>
          </w:tcPr>
          <w:p w14:paraId="6FF2950F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581D9F78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037BAFE4" w14:textId="77777777" w:rsidR="009E1146" w:rsidRPr="009E1146" w:rsidRDefault="009E1146" w:rsidP="009E1146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9E1146" w:rsidRPr="009E1146" w14:paraId="10C90B82" w14:textId="77777777" w:rsidTr="00184E75">
        <w:trPr>
          <w:trHeight w:val="486"/>
        </w:trPr>
        <w:tc>
          <w:tcPr>
            <w:tcW w:w="3070" w:type="dxa"/>
          </w:tcPr>
          <w:p w14:paraId="3B17638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0B51A6CF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5678FD3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Podpis odgovorne oseb:</w:t>
            </w:r>
          </w:p>
          <w:p w14:paraId="7A97BCD0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2A33657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____________________</w:t>
            </w:r>
          </w:p>
        </w:tc>
      </w:tr>
    </w:tbl>
    <w:p w14:paraId="0BCB3C51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u w:val="single"/>
          <w:lang w:eastAsia="ar-SA"/>
          <w14:ligatures w14:val="none"/>
        </w:rPr>
      </w:pPr>
      <w:r w:rsidRPr="009E1146">
        <w:rPr>
          <w:rFonts w:ascii="Arial" w:eastAsia="Times New Roman" w:hAnsi="Arial" w:cs="Arial"/>
          <w:i/>
          <w:kern w:val="0"/>
          <w:sz w:val="22"/>
          <w:szCs w:val="22"/>
          <w:u w:val="single"/>
          <w:lang w:eastAsia="ar-SA"/>
          <w14:ligatures w14:val="none"/>
        </w:rPr>
        <w:t>Priloge:</w:t>
      </w:r>
    </w:p>
    <w:p w14:paraId="0ED5AAD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</w:pPr>
    </w:p>
    <w:p w14:paraId="3607FBE2" w14:textId="77777777" w:rsidR="009E1146" w:rsidRPr="009E1146" w:rsidRDefault="009E1146" w:rsidP="009E1146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Potrdilo o plačanih davkih, prispevkih in drugih obveznih dajatvah od pristojne izpostave FURS-a, ki ne sme biti starejše od 30 dni od datuma oddaje prijave</w:t>
      </w:r>
    </w:p>
    <w:p w14:paraId="6B56D7A7" w14:textId="77777777" w:rsidR="009E1146" w:rsidRPr="009E1146" w:rsidRDefault="009E1146" w:rsidP="009E1146">
      <w:pPr>
        <w:numPr>
          <w:ilvl w:val="0"/>
          <w:numId w:val="9"/>
        </w:numPr>
        <w:suppressAutoHyphens/>
        <w:spacing w:after="200" w:line="276" w:lineRule="auto"/>
        <w:contextualSpacing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bookmarkStart w:id="5" w:name="__RefHeading__93_1834089228"/>
      <w:bookmarkStart w:id="6" w:name="__RefHeading__153_1995527834"/>
      <w:bookmarkStart w:id="7" w:name="__RefHeading__155_1995527834"/>
      <w:bookmarkStart w:id="8" w:name="__RefHeading__97_1834089228"/>
      <w:bookmarkStart w:id="9" w:name="__RefHeading__157_1995527834"/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M1/M2 obrazec za vsako zaposlitev oz. samozaposlitev</w:t>
      </w:r>
    </w:p>
    <w:p w14:paraId="7D9C179A" w14:textId="77777777" w:rsidR="009E1146" w:rsidRPr="009E1146" w:rsidRDefault="009E1146" w:rsidP="009E1146">
      <w:pPr>
        <w:numPr>
          <w:ilvl w:val="0"/>
          <w:numId w:val="9"/>
        </w:numPr>
        <w:suppressAutoHyphens/>
        <w:spacing w:after="200" w:line="276" w:lineRule="auto"/>
        <w:contextualSpacing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Potrdilo Zavoda RS za zaposlovanje, da je oseba bila oz. je prijavljena na Zavodu pred zaposlitvijo pri upravičencu</w:t>
      </w:r>
    </w:p>
    <w:p w14:paraId="68426B8D" w14:textId="77777777" w:rsidR="009E1146" w:rsidRPr="009E1146" w:rsidRDefault="009E1146" w:rsidP="009E1146">
      <w:pPr>
        <w:numPr>
          <w:ilvl w:val="0"/>
          <w:numId w:val="9"/>
        </w:numPr>
        <w:suppressAutoHyphens/>
        <w:spacing w:after="200" w:line="276" w:lineRule="auto"/>
        <w:contextualSpacing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Izjava upravičenca o številu zaposlenih na dan pred zaposlitvijo osebe, za katero se zaproša sofinanciranje (izjava ni potrebna za primer samozaposlitve)</w:t>
      </w:r>
    </w:p>
    <w:p w14:paraId="5724DCC2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3C35E4D4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7A98777F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i/>
          <w:kern w:val="0"/>
          <w:lang w:eastAsia="ar-SA"/>
          <w14:ligatures w14:val="none"/>
        </w:rPr>
        <w:t>Razpisni obrazec št. P1/4</w:t>
      </w:r>
    </w:p>
    <w:p w14:paraId="462D4536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  <w:bookmarkStart w:id="10" w:name="_Toc334444867"/>
      <w:bookmarkStart w:id="11" w:name="__RefHeading__99_1834089228"/>
      <w:bookmarkStart w:id="12" w:name="__RefHeading__159_1995527834"/>
      <w:r w:rsidRPr="009E1146"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  <w:t>Dispozicija projekta</w:t>
      </w:r>
      <w:bookmarkEnd w:id="10"/>
      <w:r w:rsidRPr="009E1146"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  <w:t xml:space="preserve"> </w:t>
      </w:r>
    </w:p>
    <w:p w14:paraId="51C50F0B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FDEFE74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Projekt mora biti predstavljen v obliki, kot jo zahteva razpisna dokumentacija. Projekt mora biti konkreten, dobro opredeljen, jasen in pregleden. Opis mora vsebovati dovolj podatkov, da je na podlagi njih možno oceniti vrednost meril.</w:t>
      </w:r>
    </w:p>
    <w:p w14:paraId="78D4595E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57551F4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V okviru tega poglavja se vpisujejo podatki, povezani z investicijo. </w:t>
      </w:r>
    </w:p>
    <w:p w14:paraId="00D5B93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22F0F9B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u w:val="single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u w:val="single"/>
          <w:lang w:eastAsia="ar-SA"/>
          <w14:ligatures w14:val="none"/>
        </w:rPr>
        <w:t xml:space="preserve">1 Kratka predstavitev vlagatelja </w:t>
      </w:r>
    </w:p>
    <w:p w14:paraId="02766FA0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u w:val="single"/>
          <w:lang w:eastAsia="ar-SA"/>
          <w14:ligatures w14:val="none"/>
        </w:rPr>
      </w:pPr>
    </w:p>
    <w:p w14:paraId="14A50297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(Predstavite podjetje, njegov razvoj, dosedanje rezultate, reference, itd.)</w:t>
      </w:r>
    </w:p>
    <w:p w14:paraId="19611232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03C4E5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77A5544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1C9F0A1A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u w:val="single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u w:val="single"/>
          <w:lang w:eastAsia="ar-SA"/>
          <w14:ligatures w14:val="none"/>
        </w:rPr>
        <w:t>2 Analiza kadrov</w:t>
      </w:r>
    </w:p>
    <w:p w14:paraId="1C5346E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41D42CB7" w14:textId="4EA53469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2.1  Stanje zaposlenih pri vlagatelju na dan 31.12.202</w:t>
      </w:r>
      <w:r w:rsidR="00E437B7">
        <w:rPr>
          <w:rFonts w:ascii="Arial" w:eastAsia="Times New Roman" w:hAnsi="Arial" w:cs="Arial"/>
          <w:b/>
          <w:kern w:val="0"/>
          <w:lang w:eastAsia="ar-SA"/>
          <w14:ligatures w14:val="none"/>
        </w:rPr>
        <w:t>5</w:t>
      </w: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:</w:t>
      </w:r>
    </w:p>
    <w:p w14:paraId="03C43AAE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0"/>
        <w:gridCol w:w="3216"/>
        <w:gridCol w:w="2693"/>
        <w:gridCol w:w="1701"/>
      </w:tblGrid>
      <w:tr w:rsidR="009E1146" w:rsidRPr="009E1146" w14:paraId="07BEEA8A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A0BE2A8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Dosežena stopnja izobrazbe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502F868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Št. zaposlenih za določen čas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E00A28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Št. zaposlenih za nedoločen čas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967A20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SKUPAJ</w:t>
            </w:r>
          </w:p>
        </w:tc>
      </w:tr>
      <w:tr w:rsidR="009E1146" w:rsidRPr="009E1146" w14:paraId="5BB720BF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238725F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886FDF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86AD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6C598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4FA3F181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B7038FF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II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760E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D8F0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5DFB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787E96F0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F74B81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III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C7C04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27F673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7C6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5603AC51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B715F3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IV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5E755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8FCA0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0546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3EBC7F95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5F68DA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V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A4D433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6D798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BF11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35ED2C31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0773F8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VI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CC49E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3BD71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69133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6A0F0326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6C5256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VII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388C7A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1F6AA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0C980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4CE5A759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CF8A5DD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VIII ali več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0000D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0EDAB8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9C98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</w:tbl>
    <w:p w14:paraId="2151D09C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5ABCAAE4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12F4CBD7" w14:textId="361A26BA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2.2 Predvideno oz. dejansko povečanje števila zaposlenih  (od 01.01.202</w:t>
      </w:r>
      <w:r w:rsidR="00E437B7">
        <w:rPr>
          <w:rFonts w:ascii="Arial" w:eastAsia="Times New Roman" w:hAnsi="Arial" w:cs="Arial"/>
          <w:b/>
          <w:kern w:val="0"/>
          <w:lang w:eastAsia="ar-SA"/>
          <w14:ligatures w14:val="none"/>
        </w:rPr>
        <w:t>6</w:t>
      </w: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).</w:t>
      </w:r>
    </w:p>
    <w:p w14:paraId="543CB6DE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0"/>
        <w:gridCol w:w="2791"/>
        <w:gridCol w:w="3118"/>
        <w:gridCol w:w="1701"/>
      </w:tblGrid>
      <w:tr w:rsidR="009E1146" w:rsidRPr="009E1146" w14:paraId="0E94299B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8405298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Dosežena stopnja izobrazbe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6AD52EF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Št. dodatno zaposlenih za določen čas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25359C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Št. dodatno zaposlenih za nedoločen čas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2A77DD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SKUPAJ</w:t>
            </w:r>
          </w:p>
        </w:tc>
      </w:tr>
      <w:tr w:rsidR="009E1146" w:rsidRPr="009E1146" w14:paraId="67CDB5F4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50CDA20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8EE0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FFAF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C156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430FDF69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9CA51E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II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57D03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89B15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E50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48A73791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2FA9CE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III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61467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DA390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B632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75453381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20B873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IV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E7AF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D0C5A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B62AD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31EDB953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AD5BF9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lastRenderedPageBreak/>
              <w:t>V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3FB10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394B8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D0CB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7A261514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7EB7C23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VI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610E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C29F3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2821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3DB2AB95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203A73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VII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2A1B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723D20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FBA1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01F66A50" w14:textId="77777777" w:rsidTr="00184E75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A6D3D2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VIII ali več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D0130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77CCAA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361A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</w:tbl>
    <w:p w14:paraId="6559315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9C6ABE1" w14:textId="5F3CC090" w:rsidR="009E1146" w:rsidRPr="009E1146" w:rsidRDefault="009E1146" w:rsidP="009E1146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Opomba:  </w:t>
      </w:r>
      <w:r w:rsidRPr="009E1146">
        <w:rPr>
          <w:rFonts w:ascii="Arial" w:eastAsia="SimSun" w:hAnsi="Arial" w:cs="Arial"/>
          <w:bCs/>
          <w:kern w:val="1"/>
          <w:lang w:eastAsia="sl-SI" w:bidi="hi-IN"/>
          <w14:ligatures w14:val="none"/>
        </w:rPr>
        <w:t xml:space="preserve">Prejemnik sredstev mora vsako dodatno zaposlitev za katero bo prejel točke na podlagi tega razpisa </w:t>
      </w: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izkazati z M1 obrazcem, ki ga je dolžan predložiti Občini Kuzma ob morebitnem nadzoru nad namensko porabo sredstev dodeljenih po tem javnem razpisu, ki bo pri prejemnikih sredstev izveden po 01.01.202</w:t>
      </w:r>
      <w:r w:rsidR="00072E7D">
        <w:rPr>
          <w:rFonts w:ascii="Arial" w:eastAsia="Times New Roman" w:hAnsi="Arial" w:cs="Arial"/>
          <w:kern w:val="0"/>
          <w:lang w:eastAsia="ar-SA"/>
          <w14:ligatures w14:val="none"/>
        </w:rPr>
        <w:t>6</w:t>
      </w: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.</w:t>
      </w:r>
    </w:p>
    <w:p w14:paraId="45BC95FA" w14:textId="77777777" w:rsidR="009E1146" w:rsidRPr="009E1146" w:rsidRDefault="009E1146" w:rsidP="009E1146">
      <w:pPr>
        <w:widowControl w:val="0"/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ED27D58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u w:val="single"/>
          <w:lang w:eastAsia="ar-SA"/>
          <w14:ligatures w14:val="none"/>
        </w:rPr>
      </w:pPr>
    </w:p>
    <w:p w14:paraId="1C1F9DE5" w14:textId="2774F300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u w:val="single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color w:val="000000"/>
          <w:kern w:val="0"/>
          <w:u w:val="single"/>
          <w:lang w:eastAsia="ar-SA"/>
          <w14:ligatures w14:val="none"/>
        </w:rPr>
        <w:t xml:space="preserve">2.3 </w:t>
      </w:r>
      <w:r w:rsidRPr="009E1146">
        <w:rPr>
          <w:rFonts w:ascii="Arial" w:eastAsia="Times New Roman" w:hAnsi="Arial" w:cs="Arial"/>
          <w:b/>
          <w:bCs/>
          <w:color w:val="000000"/>
          <w:kern w:val="0"/>
          <w:u w:val="single"/>
          <w:lang w:eastAsia="ar-SA"/>
          <w14:ligatures w14:val="none"/>
        </w:rPr>
        <w:t>Podatki o dodatno zaposlenih osebah od 01.01.202</w:t>
      </w:r>
      <w:r w:rsidR="00E437B7">
        <w:rPr>
          <w:rFonts w:ascii="Arial" w:eastAsia="Times New Roman" w:hAnsi="Arial" w:cs="Arial"/>
          <w:b/>
          <w:bCs/>
          <w:color w:val="000000"/>
          <w:kern w:val="0"/>
          <w:u w:val="single"/>
          <w:lang w:eastAsia="ar-SA"/>
          <w14:ligatures w14:val="none"/>
        </w:rPr>
        <w:t>6</w:t>
      </w:r>
      <w:r w:rsidRPr="009E1146">
        <w:rPr>
          <w:rFonts w:ascii="Arial" w:eastAsia="Times New Roman" w:hAnsi="Arial" w:cs="Arial"/>
          <w:b/>
          <w:bCs/>
          <w:color w:val="000000"/>
          <w:kern w:val="0"/>
          <w:u w:val="single"/>
          <w:lang w:eastAsia="ar-SA"/>
          <w14:ligatures w14:val="none"/>
        </w:rPr>
        <w:t xml:space="preserve"> do oddaje vloge</w:t>
      </w:r>
    </w:p>
    <w:p w14:paraId="03F916AA" w14:textId="77777777" w:rsidR="009E1146" w:rsidRPr="009E1146" w:rsidRDefault="009E1146" w:rsidP="009E1146">
      <w:pPr>
        <w:tabs>
          <w:tab w:val="left" w:pos="240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bCs/>
          <w:color w:val="FF0000"/>
          <w:kern w:val="0"/>
          <w:lang w:eastAsia="ar-SA"/>
          <w14:ligatures w14:val="none"/>
        </w:rPr>
        <w:tab/>
      </w:r>
    </w:p>
    <w:tbl>
      <w:tblPr>
        <w:tblW w:w="943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3644"/>
        <w:gridCol w:w="1975"/>
        <w:gridCol w:w="2819"/>
      </w:tblGrid>
      <w:tr w:rsidR="009E1146" w:rsidRPr="009E1146" w14:paraId="16208D17" w14:textId="77777777" w:rsidTr="00184E75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5E71B47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proofErr w:type="spellStart"/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Zap</w:t>
            </w:r>
            <w:proofErr w:type="spellEnd"/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. Št.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E0E2A0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Ime in priimek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06EB04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 xml:space="preserve">čas trajanja zaposlitve po pogodbi o zaposlitvi </w:t>
            </w:r>
            <w:r w:rsidRPr="009E1146">
              <w:rPr>
                <w:rFonts w:ascii="Arial" w:eastAsia="Times New Roman" w:hAnsi="Arial" w:cs="Arial"/>
                <w:b/>
                <w:kern w:val="0"/>
                <w:u w:val="single"/>
                <w:lang w:eastAsia="ar-SA"/>
                <w14:ligatures w14:val="none"/>
              </w:rPr>
              <w:t>(minimalno 24 mesecev)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16D389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Na Zavodu RS za zaposlovanje prijavljen/a od __ do __</w:t>
            </w:r>
          </w:p>
        </w:tc>
      </w:tr>
      <w:tr w:rsidR="009E1146" w:rsidRPr="009E1146" w14:paraId="205FCFA8" w14:textId="77777777" w:rsidTr="00184E75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9D1607A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F203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35CB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8624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71EDB046" w14:textId="77777777" w:rsidTr="00184E75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6AE35E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6988A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6B3C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AFA3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20DF8CAE" w14:textId="77777777" w:rsidTr="00184E75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6905248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180E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A00B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A698A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75894ED8" w14:textId="77777777" w:rsidTr="00184E75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B24B5D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1EA8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1D1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E1CF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638F5EB9" w14:textId="77777777" w:rsidTr="00184E75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FA2B9F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5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C6132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881E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C352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</w:tbl>
    <w:p w14:paraId="0E31C556" w14:textId="77777777" w:rsidR="009E1146" w:rsidRPr="009E1146" w:rsidRDefault="009E1146" w:rsidP="009E1146">
      <w:pPr>
        <w:tabs>
          <w:tab w:val="left" w:pos="240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Po potrebi razširite tabelo!</w:t>
      </w:r>
    </w:p>
    <w:p w14:paraId="266C3DD3" w14:textId="77777777" w:rsidR="009E1146" w:rsidRPr="009E1146" w:rsidRDefault="009E1146" w:rsidP="009E1146">
      <w:pPr>
        <w:tabs>
          <w:tab w:val="left" w:pos="240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kern w:val="0"/>
          <w:lang w:eastAsia="ar-SA"/>
          <w14:ligatures w14:val="none"/>
        </w:rPr>
      </w:pPr>
    </w:p>
    <w:p w14:paraId="218C895E" w14:textId="77777777" w:rsidR="009E1146" w:rsidRPr="009E1146" w:rsidRDefault="009E1146" w:rsidP="009E1146">
      <w:pPr>
        <w:tabs>
          <w:tab w:val="left" w:pos="240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kern w:val="0"/>
          <w:lang w:eastAsia="ar-SA"/>
          <w14:ligatures w14:val="none"/>
        </w:rPr>
      </w:pPr>
    </w:p>
    <w:p w14:paraId="277E9A17" w14:textId="77777777" w:rsidR="009E1146" w:rsidRPr="009E1146" w:rsidRDefault="009E1146" w:rsidP="009E1146">
      <w:pPr>
        <w:tabs>
          <w:tab w:val="left" w:pos="240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>IN/ALI</w:t>
      </w:r>
    </w:p>
    <w:p w14:paraId="3EEA2E03" w14:textId="77777777" w:rsidR="009E1146" w:rsidRPr="009E1146" w:rsidRDefault="009E1146" w:rsidP="009E1146">
      <w:pPr>
        <w:tabs>
          <w:tab w:val="left" w:pos="240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</w:pPr>
    </w:p>
    <w:p w14:paraId="38F3F1C5" w14:textId="77777777" w:rsidR="009E1146" w:rsidRPr="009E1146" w:rsidRDefault="009E1146" w:rsidP="009E1146">
      <w:pPr>
        <w:tabs>
          <w:tab w:val="left" w:pos="240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</w:pPr>
    </w:p>
    <w:p w14:paraId="018EF3C1" w14:textId="716B01C6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u w:val="single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u w:val="single"/>
          <w:lang w:eastAsia="ar-SA"/>
          <w14:ligatures w14:val="none"/>
        </w:rPr>
        <w:t xml:space="preserve">2.4 </w:t>
      </w:r>
      <w:r w:rsidRPr="009E1146">
        <w:rPr>
          <w:rFonts w:ascii="Arial" w:eastAsia="Times New Roman" w:hAnsi="Arial" w:cs="Arial"/>
          <w:b/>
          <w:bCs/>
          <w:kern w:val="0"/>
          <w:u w:val="single"/>
          <w:lang w:eastAsia="ar-SA"/>
          <w14:ligatures w14:val="none"/>
        </w:rPr>
        <w:t>Podatki o samozaposlitvi od 01.01.202</w:t>
      </w:r>
      <w:r w:rsidR="00E437B7">
        <w:rPr>
          <w:rFonts w:ascii="Arial" w:eastAsia="Times New Roman" w:hAnsi="Arial" w:cs="Arial"/>
          <w:b/>
          <w:bCs/>
          <w:kern w:val="0"/>
          <w:u w:val="single"/>
          <w:lang w:eastAsia="ar-SA"/>
          <w14:ligatures w14:val="none"/>
        </w:rPr>
        <w:t>6</w:t>
      </w:r>
      <w:r w:rsidRPr="009E1146">
        <w:rPr>
          <w:rFonts w:ascii="Arial" w:eastAsia="Times New Roman" w:hAnsi="Arial" w:cs="Arial"/>
          <w:b/>
          <w:bCs/>
          <w:kern w:val="0"/>
          <w:u w:val="single"/>
          <w:lang w:eastAsia="ar-SA"/>
          <w14:ligatures w14:val="none"/>
        </w:rPr>
        <w:t xml:space="preserve"> do oddaje vloge</w:t>
      </w:r>
    </w:p>
    <w:p w14:paraId="6429D6C7" w14:textId="77777777" w:rsidR="009E1146" w:rsidRPr="009E1146" w:rsidRDefault="009E1146" w:rsidP="009E1146">
      <w:pPr>
        <w:tabs>
          <w:tab w:val="left" w:pos="240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</w:pPr>
    </w:p>
    <w:p w14:paraId="34217BD1" w14:textId="77777777" w:rsidR="009E1146" w:rsidRPr="009E1146" w:rsidRDefault="009E1146" w:rsidP="009E1146">
      <w:pPr>
        <w:tabs>
          <w:tab w:val="left" w:pos="240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</w:pPr>
    </w:p>
    <w:tbl>
      <w:tblPr>
        <w:tblW w:w="9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"/>
        <w:gridCol w:w="3806"/>
        <w:gridCol w:w="2595"/>
        <w:gridCol w:w="1984"/>
      </w:tblGrid>
      <w:tr w:rsidR="009E1146" w:rsidRPr="009E1146" w14:paraId="23C173CE" w14:textId="77777777" w:rsidTr="00184E75">
        <w:trPr>
          <w:jc w:val="center"/>
        </w:trPr>
        <w:tc>
          <w:tcPr>
            <w:tcW w:w="731" w:type="dxa"/>
            <w:shd w:val="clear" w:color="auto" w:fill="C0C0C0"/>
            <w:vAlign w:val="center"/>
          </w:tcPr>
          <w:p w14:paraId="0397D8F8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proofErr w:type="spellStart"/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Zap</w:t>
            </w:r>
            <w:proofErr w:type="spellEnd"/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. Št.</w:t>
            </w:r>
          </w:p>
        </w:tc>
        <w:tc>
          <w:tcPr>
            <w:tcW w:w="3806" w:type="dxa"/>
            <w:shd w:val="clear" w:color="auto" w:fill="C0C0C0"/>
            <w:vAlign w:val="center"/>
          </w:tcPr>
          <w:p w14:paraId="736B65FA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Ime in priimek</w:t>
            </w:r>
          </w:p>
        </w:tc>
        <w:tc>
          <w:tcPr>
            <w:tcW w:w="2595" w:type="dxa"/>
            <w:shd w:val="clear" w:color="auto" w:fill="C0C0C0"/>
            <w:vAlign w:val="center"/>
          </w:tcPr>
          <w:p w14:paraId="7A341763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Določen/ nedoločen čas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3B721CA3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Datum samozaposlitve</w:t>
            </w:r>
          </w:p>
        </w:tc>
      </w:tr>
      <w:tr w:rsidR="009E1146" w:rsidRPr="009E1146" w14:paraId="1D745E08" w14:textId="77777777" w:rsidTr="00184E75">
        <w:trPr>
          <w:jc w:val="center"/>
        </w:trPr>
        <w:tc>
          <w:tcPr>
            <w:tcW w:w="731" w:type="dxa"/>
            <w:shd w:val="clear" w:color="auto" w:fill="C0C0C0"/>
            <w:vAlign w:val="center"/>
          </w:tcPr>
          <w:p w14:paraId="4F84707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</w:t>
            </w:r>
          </w:p>
        </w:tc>
        <w:tc>
          <w:tcPr>
            <w:tcW w:w="3806" w:type="dxa"/>
            <w:vAlign w:val="center"/>
          </w:tcPr>
          <w:p w14:paraId="26DB5BC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595" w:type="dxa"/>
            <w:vAlign w:val="center"/>
          </w:tcPr>
          <w:p w14:paraId="485C8CE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984" w:type="dxa"/>
            <w:vAlign w:val="center"/>
          </w:tcPr>
          <w:p w14:paraId="219648D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</w:tbl>
    <w:p w14:paraId="14482629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color w:val="FF0000"/>
          <w:kern w:val="0"/>
          <w:lang w:eastAsia="ar-SA"/>
          <w14:ligatures w14:val="none"/>
        </w:rPr>
      </w:pPr>
    </w:p>
    <w:p w14:paraId="2EECB0C9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4946EA35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4093CF44" w14:textId="77777777" w:rsidR="009E1146" w:rsidRPr="009E1146" w:rsidRDefault="009E1146" w:rsidP="009E1146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9E1146" w:rsidRPr="009E1146" w14:paraId="4EEFD266" w14:textId="77777777" w:rsidTr="00184E75">
        <w:trPr>
          <w:trHeight w:val="486"/>
        </w:trPr>
        <w:tc>
          <w:tcPr>
            <w:tcW w:w="3070" w:type="dxa"/>
          </w:tcPr>
          <w:p w14:paraId="01833FA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232D4B8D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1BB812F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Podpis odgovorne osebe:</w:t>
            </w:r>
          </w:p>
          <w:p w14:paraId="7FBBD87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646D44A8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____________________</w:t>
            </w:r>
          </w:p>
        </w:tc>
      </w:tr>
    </w:tbl>
    <w:p w14:paraId="61676613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  <w:sectPr w:rsidR="009E1146" w:rsidRPr="009E1146" w:rsidSect="009E1146"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  <w:bookmarkStart w:id="13" w:name="__RefHeading__161_1995527834"/>
      <w:bookmarkStart w:id="14" w:name="__RefHeading__101_1834089228"/>
    </w:p>
    <w:p w14:paraId="56C3CAA1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304179A0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i/>
          <w:kern w:val="0"/>
          <w:lang w:eastAsia="ar-SA"/>
          <w14:ligatures w14:val="none"/>
        </w:rPr>
        <w:t>Razpisni obrazec št. P1/5</w:t>
      </w:r>
    </w:p>
    <w:p w14:paraId="5AE3C19F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6E87CA13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  <w:bookmarkStart w:id="15" w:name="_Toc334444864"/>
      <w:r w:rsidRPr="009E1146"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  <w:t>Izjava o pridobitvi sredstev</w:t>
      </w:r>
      <w:bookmarkEnd w:id="15"/>
    </w:p>
    <w:p w14:paraId="6A602885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5FF6CA2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Podpisani izjavljam, da v </w:t>
      </w:r>
      <w:r w:rsidRPr="009E1146">
        <w:rPr>
          <w:rFonts w:ascii="Arial" w:eastAsia="Times New Roman" w:hAnsi="Arial" w:cs="Arial"/>
          <w:b/>
          <w:kern w:val="0"/>
          <w:u w:val="single"/>
          <w:lang w:eastAsia="ar-SA"/>
          <w14:ligatures w14:val="none"/>
        </w:rPr>
        <w:t>obdobju treh let</w:t>
      </w: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, podjetje iz naslova državnih pomoči* (ustrezno obkroži):</w:t>
      </w:r>
    </w:p>
    <w:p w14:paraId="32F72F0F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4FD532BB" w14:textId="77777777" w:rsidR="009E1146" w:rsidRPr="009E1146" w:rsidRDefault="009E1146" w:rsidP="009E114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ni prejelo nobenih sredstev od države, občine ali iz drugih javnih virov,</w:t>
      </w:r>
    </w:p>
    <w:p w14:paraId="4108196F" w14:textId="77777777" w:rsidR="009E1146" w:rsidRPr="009E1146" w:rsidRDefault="009E1146" w:rsidP="009E114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je prejelo sredstva tudi iz državnih, občinskih in drugih javnih virov,</w:t>
      </w:r>
    </w:p>
    <w:p w14:paraId="6EC48792" w14:textId="77777777" w:rsidR="009E1146" w:rsidRPr="009E1146" w:rsidRDefault="009E1146" w:rsidP="009E114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je kandidiralo na naslednjih razpisih iz državnih, občinskih in drugih javnih virov, vendar še ni pridobilo sklepa.</w:t>
      </w:r>
    </w:p>
    <w:p w14:paraId="0491DA7D" w14:textId="77777777" w:rsidR="009E1146" w:rsidRPr="009E1146" w:rsidRDefault="009E1146" w:rsidP="009E1146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A7796FE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8E8873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Navedi vir (ministrstvo, sklad, občina, mednarodni viri)</w:t>
      </w:r>
    </w:p>
    <w:p w14:paraId="5B97DC8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tbl>
      <w:tblPr>
        <w:tblW w:w="0" w:type="auto"/>
        <w:tblInd w:w="25" w:type="dxa"/>
        <w:tblLayout w:type="fixed"/>
        <w:tblLook w:val="0000" w:firstRow="0" w:lastRow="0" w:firstColumn="0" w:lastColumn="0" w:noHBand="0" w:noVBand="0"/>
      </w:tblPr>
      <w:tblGrid>
        <w:gridCol w:w="1545"/>
        <w:gridCol w:w="1665"/>
        <w:gridCol w:w="1590"/>
        <w:gridCol w:w="1946"/>
        <w:gridCol w:w="2474"/>
      </w:tblGrid>
      <w:tr w:rsidR="009E1146" w:rsidRPr="009E1146" w14:paraId="325D0DD1" w14:textId="77777777" w:rsidTr="00184E75"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45D4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AF05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Namen pomoči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21B9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Oblika pomoči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8F9E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Znesek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AD3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Datum prejetja pomoči</w:t>
            </w:r>
          </w:p>
        </w:tc>
      </w:tr>
      <w:tr w:rsidR="009E1146" w:rsidRPr="009E1146" w14:paraId="0E50126C" w14:textId="77777777" w:rsidTr="00184E75"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7E7EA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Ministrstvo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8BF7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53E2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EFC0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2415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23ABECCE" w14:textId="77777777" w:rsidTr="00184E75"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F761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Sklad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C1A3A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EFA1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DB48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26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20C7A077" w14:textId="77777777" w:rsidTr="00184E75"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A8595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Občina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7B1B8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9E79D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750F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194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36BFE6BB" w14:textId="77777777" w:rsidTr="00184E75"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3C48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Mednarodni viri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6697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8196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42A5D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FB7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</w:tbl>
    <w:p w14:paraId="7B03751D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4EB0C9ED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9E1146" w:rsidRPr="009E1146" w14:paraId="5DE559F5" w14:textId="77777777" w:rsidTr="00184E75">
        <w:tc>
          <w:tcPr>
            <w:tcW w:w="3070" w:type="dxa"/>
          </w:tcPr>
          <w:p w14:paraId="6F3F749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7069C45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249E09A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Podpis odgovorne osebe:</w:t>
            </w:r>
          </w:p>
        </w:tc>
      </w:tr>
    </w:tbl>
    <w:p w14:paraId="42B8E35F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________________________</w:t>
      </w:r>
    </w:p>
    <w:p w14:paraId="49F78568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7C5D514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B8C2221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A0618DE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6F4BE10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162C353F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90365AA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525FF1F0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45D17375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F471F3B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685D81A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47C023BA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1277EF2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533DE4BA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87C931C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E243CFD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F448902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4348D610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5C48F076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753DD819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098333D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49F28440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77C863F6" w14:textId="77777777" w:rsidR="009E1146" w:rsidRPr="009E1146" w:rsidRDefault="009E1146" w:rsidP="009E1146">
      <w:pPr>
        <w:tabs>
          <w:tab w:val="left" w:pos="85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5DAFD6F7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i/>
          <w:kern w:val="0"/>
          <w:lang w:eastAsia="ar-SA"/>
          <w14:ligatures w14:val="none"/>
        </w:rPr>
        <w:lastRenderedPageBreak/>
        <w:t>Razpisni obrazec št. P1/6</w:t>
      </w:r>
    </w:p>
    <w:p w14:paraId="3DD6B2A6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  <w:bookmarkStart w:id="16" w:name="_Toc334444869"/>
      <w:bookmarkStart w:id="17" w:name="__RefHeading__103_1834089228"/>
      <w:bookmarkStart w:id="18" w:name="__RefHeading__163_1995527834"/>
      <w:r w:rsidRPr="009E1146"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  <w:t>Vzorec pogodbe</w:t>
      </w:r>
      <w:bookmarkEnd w:id="16"/>
    </w:p>
    <w:p w14:paraId="709059E0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CD4E2D4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Občina Kuzma si pridržuje pravico sprememb priloženega vzorca pogodbe pred podpisom pogodbe. </w:t>
      </w:r>
    </w:p>
    <w:p w14:paraId="3E0ED3FB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Vzorec</w:t>
      </w:r>
    </w:p>
    <w:p w14:paraId="59E70C7D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FD6FC1E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 xml:space="preserve">OBČINA KUZMA, </w:t>
      </w: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 Kuzma 60c, 9263 Kuzma, matična številka: 5883121000, ID za DDV: SI 64854302, ki jo zastopa župan Jožef </w:t>
      </w:r>
      <w:proofErr w:type="spellStart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Škalič</w:t>
      </w:r>
      <w:proofErr w:type="spellEnd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,  (v nadaljevanju: Občina Kuzma)</w:t>
      </w:r>
    </w:p>
    <w:p w14:paraId="4592C32B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A563246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in</w:t>
      </w:r>
    </w:p>
    <w:p w14:paraId="47D35F40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12FA0075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Podjetje:</w:t>
      </w: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 ______________________, sedež:_________________, matična številka: ________________, ID za DDV: SI__________________, ki ga zastopa ______________, (v nadaljevanju: prejemnik sredstev)</w:t>
      </w:r>
    </w:p>
    <w:p w14:paraId="1BF032B1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8D56DE4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sklepata naslednjo</w:t>
      </w:r>
    </w:p>
    <w:p w14:paraId="5EE5A981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BA4A65C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68EF1DC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POGODBO  ŠT. ____</w:t>
      </w:r>
    </w:p>
    <w:p w14:paraId="14E167FB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 xml:space="preserve">O DODELJEVANJU POMOČI ZA SPODBUJANJE RAZVOJA GOSPODARSTVA V OBČINI KUZMA </w:t>
      </w:r>
    </w:p>
    <w:p w14:paraId="265EC09B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1C0FCB8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4FFF65A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UVODNE DOLOČBE</w:t>
      </w:r>
    </w:p>
    <w:p w14:paraId="0A9A9B49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1. člen</w:t>
      </w:r>
    </w:p>
    <w:p w14:paraId="68440906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151B0C4A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Pogodbeni stranki uvodoma ugotavljata, da:</w:t>
      </w:r>
    </w:p>
    <w:p w14:paraId="49B335F2" w14:textId="17FE3001" w:rsidR="009E1146" w:rsidRPr="009E1146" w:rsidRDefault="009E1146" w:rsidP="009E114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je Občina Kuzma  dne ___________na občinski spletni strani </w:t>
      </w:r>
      <w:hyperlink r:id="rId11" w:history="1">
        <w:r w:rsidRPr="009E1146">
          <w:rPr>
            <w:rFonts w:ascii="Arial" w:eastAsia="Times New Roman" w:hAnsi="Arial" w:cs="Arial"/>
            <w:color w:val="0000FF"/>
            <w:kern w:val="0"/>
            <w:u w:val="single"/>
            <w:lang w:eastAsia="ar-SA"/>
            <w14:ligatures w14:val="none"/>
          </w:rPr>
          <w:t>www.obcina-kuzma.si</w:t>
        </w:r>
      </w:hyperlink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, v Uradnih objavah občine Kuzma in v občinskem informativnem glasilu Novičke objavila Javni razpis Za dodeljevanje pomoči za spodbujanje razvoja gospodarstva v občini Kuzma za leto 202</w:t>
      </w:r>
      <w:r w:rsidR="00E437B7">
        <w:rPr>
          <w:rFonts w:ascii="Arial" w:eastAsia="Times New Roman" w:hAnsi="Arial" w:cs="Arial"/>
          <w:kern w:val="0"/>
          <w:lang w:eastAsia="ar-SA"/>
          <w14:ligatures w14:val="none"/>
        </w:rPr>
        <w:t>6</w:t>
      </w: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 (v nadaljevanju: razpis);</w:t>
      </w:r>
    </w:p>
    <w:p w14:paraId="7B294E31" w14:textId="77777777" w:rsidR="009E1146" w:rsidRPr="009E1146" w:rsidRDefault="009E1146" w:rsidP="009E114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" w:eastAsia="Times New Roman" w:hAnsi="Arial" w:cs="Arial"/>
          <w:strike/>
          <w:color w:val="FF0000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je Občina Kuzma izdala Sklep št.______, z dne ______, s katero je bilo prejemniku sredstev odobreno sofinanciranje investicije ______________ v  višini največ________ EUR.</w:t>
      </w:r>
    </w:p>
    <w:p w14:paraId="7AA9A05D" w14:textId="77777777" w:rsidR="009E1146" w:rsidRPr="009E1146" w:rsidRDefault="009E1146" w:rsidP="009E114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so sredstva za dodeljevanje pomoči gospodarstvu predvidena na proračunski postavki 41029900 – Druge subvencije privatnim podjetjem in zasebnikom – zagon malega gospodarstva.</w:t>
      </w:r>
    </w:p>
    <w:p w14:paraId="587A05A5" w14:textId="77777777" w:rsidR="009E1146" w:rsidRPr="009E1146" w:rsidRDefault="009E1146" w:rsidP="009E114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se proračunska sredstva dodeljujejo kot nepovratna sredstva  skladno s pravili o dodeljevanju državnih pomoči »de </w:t>
      </w:r>
      <w:proofErr w:type="spellStart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minimis</w:t>
      </w:r>
      <w:proofErr w:type="spellEnd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«.</w:t>
      </w:r>
    </w:p>
    <w:p w14:paraId="5C378081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5849AE7A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PREDMET POGODBE</w:t>
      </w:r>
    </w:p>
    <w:p w14:paraId="1DB76174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2. člen</w:t>
      </w:r>
    </w:p>
    <w:p w14:paraId="1F225E88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04915483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Predmet te pogodbe je dodeljevanje pomoči za spodbujanje razvoja gospodarstva v občini Kuzma:</w:t>
      </w:r>
    </w:p>
    <w:p w14:paraId="5663D58B" w14:textId="77777777" w:rsidR="009E1146" w:rsidRPr="009E1146" w:rsidRDefault="009E1146" w:rsidP="009E1146">
      <w:pPr>
        <w:numPr>
          <w:ilvl w:val="0"/>
          <w:numId w:val="16"/>
        </w:numPr>
        <w:suppressAutoHyphens/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Subvencioniranje obrestne mere za dodeljene bančne kredite,</w:t>
      </w:r>
    </w:p>
    <w:p w14:paraId="4F0418ED" w14:textId="77777777" w:rsidR="009E1146" w:rsidRPr="009E1146" w:rsidRDefault="009E1146" w:rsidP="009E1146">
      <w:pPr>
        <w:numPr>
          <w:ilvl w:val="0"/>
          <w:numId w:val="16"/>
        </w:numPr>
        <w:suppressAutoHyphens/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Spodbujanje začetnih investicij in investicij v razširjanje dejavnosti in razvoj,</w:t>
      </w:r>
    </w:p>
    <w:p w14:paraId="6B3D175C" w14:textId="77777777" w:rsidR="009E1146" w:rsidRPr="009E1146" w:rsidRDefault="009E1146" w:rsidP="009E1146">
      <w:pPr>
        <w:numPr>
          <w:ilvl w:val="0"/>
          <w:numId w:val="16"/>
        </w:numPr>
        <w:suppressAutoHyphens/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Spodbujanje odpiranja novih delovnih mest in samozaposlovanja,</w:t>
      </w:r>
    </w:p>
    <w:p w14:paraId="5F46D24F" w14:textId="70C3051D" w:rsidR="009E1146" w:rsidRPr="00E437B7" w:rsidRDefault="009E1146" w:rsidP="00E437B7">
      <w:pPr>
        <w:numPr>
          <w:ilvl w:val="0"/>
          <w:numId w:val="16"/>
        </w:numPr>
        <w:suppressAutoHyphens/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sl-SI"/>
          <w14:ligatures w14:val="none"/>
        </w:rPr>
        <w:t>Spodbujanje promocije.</w:t>
      </w:r>
    </w:p>
    <w:p w14:paraId="3AFEFD03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633D2D8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PRAVICE IN OBVEZNOSTI POGODBENIH STRANK</w:t>
      </w:r>
    </w:p>
    <w:p w14:paraId="3D08CB9E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157846FD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3. člen</w:t>
      </w:r>
    </w:p>
    <w:p w14:paraId="4248228A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6461DEAC" w14:textId="2942158F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Prejemnik sredstev se s to pogodbo zavezuje, da bo  Občini Kuzma najkasneje do 27</w:t>
      </w:r>
      <w:r w:rsidRPr="009E1146">
        <w:rPr>
          <w:rFonts w:ascii="Arial" w:eastAsia="Times New Roman" w:hAnsi="Arial" w:cs="Arial"/>
          <w:bCs/>
          <w:kern w:val="0"/>
          <w:lang w:eastAsia="ar-SA"/>
          <w14:ligatures w14:val="none"/>
        </w:rPr>
        <w:t>.12.202</w:t>
      </w:r>
      <w:r w:rsidR="00E437B7">
        <w:rPr>
          <w:rFonts w:ascii="Arial" w:eastAsia="Times New Roman" w:hAnsi="Arial" w:cs="Arial"/>
          <w:bCs/>
          <w:kern w:val="0"/>
          <w:lang w:eastAsia="ar-SA"/>
          <w14:ligatures w14:val="none"/>
        </w:rPr>
        <w:t>6</w:t>
      </w: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 izstavil:</w:t>
      </w:r>
    </w:p>
    <w:p w14:paraId="19A864D2" w14:textId="77777777" w:rsidR="009E1146" w:rsidRPr="009E1146" w:rsidRDefault="009E1146" w:rsidP="009E114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zahtevek za sofinanciranje, ki je obvezna priloga k pogodbi (priloga k </w:t>
      </w:r>
      <w:proofErr w:type="spellStart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pog</w:t>
      </w:r>
      <w:proofErr w:type="spellEnd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. št. 1);</w:t>
      </w:r>
    </w:p>
    <w:p w14:paraId="6C309B30" w14:textId="77777777" w:rsidR="009E1146" w:rsidRPr="009E1146" w:rsidRDefault="009E1146" w:rsidP="009E114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stroškovnik projekta s prilogami, ki je obvezna priloga k pogodbi  (priloga k </w:t>
      </w:r>
      <w:proofErr w:type="spellStart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pog</w:t>
      </w:r>
      <w:proofErr w:type="spellEnd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. št. 2);</w:t>
      </w:r>
    </w:p>
    <w:p w14:paraId="1FBE648B" w14:textId="77777777" w:rsidR="009E1146" w:rsidRPr="009E1146" w:rsidRDefault="009E1146" w:rsidP="009E1146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623F5BF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Prejemnik sredstev se s to pogodbo zavezuje tudi:</w:t>
      </w:r>
    </w:p>
    <w:p w14:paraId="0C9784A5" w14:textId="77777777" w:rsidR="009E1146" w:rsidRPr="009E1146" w:rsidRDefault="009E1146" w:rsidP="009E114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po tej pogodbi dodeljena sredstva porabiti namensko ter v skladu s pogoji, določenimi v razpisu in tej pogodbi;</w:t>
      </w:r>
    </w:p>
    <w:p w14:paraId="2BC862C4" w14:textId="77777777" w:rsidR="009E1146" w:rsidRPr="009E1146" w:rsidRDefault="009E1146" w:rsidP="009E114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da bo zagotovil preostala finančna sredstva, potrebna za realizacijo investicije iz 2. člena te pogodbe;</w:t>
      </w:r>
    </w:p>
    <w:p w14:paraId="4181D537" w14:textId="77777777" w:rsidR="009E1146" w:rsidRPr="009E1146" w:rsidRDefault="009E1146" w:rsidP="009E114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Občini Kuzma omogočil, da kadarkoli preverja namensko porabo po tej pogodbi dodeljenih sredstev;</w:t>
      </w:r>
    </w:p>
    <w:p w14:paraId="2CDD7AEB" w14:textId="77777777" w:rsidR="009E1146" w:rsidRPr="009E1146" w:rsidRDefault="009E1146" w:rsidP="009E114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ohraniti samozaposlitev oz. novo zaposlitev iz 2. člena te pogodbe, vsaj 24 mesecev po prejemu sredstev po tej pogodbi,</w:t>
      </w:r>
    </w:p>
    <w:p w14:paraId="47C15E57" w14:textId="77777777" w:rsidR="009E1146" w:rsidRPr="009E1146" w:rsidRDefault="009E1146" w:rsidP="009E114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v roku 8 dni od nastanka, Občino Kuzma pisno obvestil o spremembah, ki se nanašajo na investicijo iz 2. člena te pogodbe ter spremembe, ki se nanašajo na status, spremembo sedeža, ipd. prejemnika sredstev.</w:t>
      </w:r>
    </w:p>
    <w:p w14:paraId="604D08B2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6536D62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4. člen</w:t>
      </w:r>
    </w:p>
    <w:p w14:paraId="4997FE7A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670A58CC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Občina Kuzma se s to pogodbo zavezuje, da bo prejemniku sredstev, z namenom dodeljevanja pomoči za spodbujanje razvoja gospodarstva v Občini Kuzma  za ukrep ______________________________________________, izplačala znesek največ v višini ________________ EUR, ki jih bo prejemnik sredstev izkazal z dokazili iz 1. odstavka 3. člena.</w:t>
      </w:r>
    </w:p>
    <w:p w14:paraId="12FD7915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11ACE7B" w14:textId="66C8BC56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Občina Kuzma bo sredstva iz prejšnjega odstavka tega člena prejemniku sredstev izplačala pod pogojem, da najkasneje do 27.12.202</w:t>
      </w:r>
      <w:r w:rsidR="00E437B7">
        <w:rPr>
          <w:rFonts w:ascii="Arial" w:eastAsia="Times New Roman" w:hAnsi="Arial" w:cs="Arial"/>
          <w:kern w:val="0"/>
          <w:lang w:eastAsia="ar-SA"/>
          <w14:ligatures w14:val="none"/>
        </w:rPr>
        <w:t>6</w:t>
      </w: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 predloži dokazila iz 1. odstavka 3. člena.</w:t>
      </w:r>
    </w:p>
    <w:p w14:paraId="1C7012D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128F6088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Občina Kuzma se zavezuje, da bo finančna sredstva iz 1. odstavka tega člena nakazala prejemniku sredstev v enkratnem znesku, po izpolnitvi pogoja iz prejšnjega odstavka tega člena, v roku 30 dni od uradnega prejema zahtevka za dodeljevanje pomoči za spodbujanje razvoja gospodarstva v Občini Kuzma oziroma v skladu z veljavnim Zakonom o izvrševanju proračuna RS, na TRR prejemnika sredstev ________________________, odprtem pri _______________________.</w:t>
      </w:r>
    </w:p>
    <w:p w14:paraId="2176EB25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6A27A495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0DE1E68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VRAČILO SREDSTEV</w:t>
      </w:r>
    </w:p>
    <w:p w14:paraId="2E55D9A8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5. člen</w:t>
      </w:r>
    </w:p>
    <w:p w14:paraId="2E8BCB3D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V primeru, da prejemnik sredstev:</w:t>
      </w:r>
    </w:p>
    <w:p w14:paraId="4400A865" w14:textId="77777777" w:rsidR="009E1146" w:rsidRPr="009E1146" w:rsidRDefault="009E1146" w:rsidP="009E114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nenamensko porabi po tej pogodbi dodeljena sredstva,</w:t>
      </w:r>
    </w:p>
    <w:p w14:paraId="6848FE3C" w14:textId="77777777" w:rsidR="009E1146" w:rsidRPr="009E1146" w:rsidRDefault="009E1146" w:rsidP="009E114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ne ohrani zaposlitev oz. samozaposlitve vsaj 24 mesecev,</w:t>
      </w:r>
    </w:p>
    <w:p w14:paraId="534E31F1" w14:textId="77777777" w:rsidR="009E1146" w:rsidRPr="009E1146" w:rsidRDefault="009E1146" w:rsidP="009E114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lastRenderedPageBreak/>
        <w:t>po tej pogodbi dodeljena sredstva pridobil na podlagi navajanja lažnih podatkov,</w:t>
      </w:r>
    </w:p>
    <w:p w14:paraId="79DEC4D6" w14:textId="77777777" w:rsidR="009E1146" w:rsidRPr="009E1146" w:rsidRDefault="009E1146" w:rsidP="009E114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krši določila te pogodbe,</w:t>
      </w:r>
    </w:p>
    <w:p w14:paraId="7232413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CFD0EBD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je prejemnik sredstev, v roku 15 dni od prejema pisnega poziva Občine Kuzma, dolžan vrniti prejeta sredstva oziroma sorazmerni del prejetih sredstev in sicer z 8% letnimi obrestmi, natečenimi od dneva izplačila sredstev do dneva vračila. V primeru zamude z vračilom sredstev, pa tudi zakonite zamudne obresti. V kolikor prejemnik prejetih sredstev z obrestmi ne vrne v 15 (petnajstih) dneh po pozivu, Občina Kuzma sproži postopek izterjave preko pristojnega sodišča.</w:t>
      </w:r>
    </w:p>
    <w:p w14:paraId="632B12D8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67ECC6D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DRUGE DOLOČBE</w:t>
      </w:r>
    </w:p>
    <w:p w14:paraId="497530E9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6. člen</w:t>
      </w:r>
    </w:p>
    <w:p w14:paraId="2FE24724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16D00A85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Prejemnik s podpisom pogodbe zagotavlja, da so vse podpisane izjave, ki so obvezni del razpisne dokumentacije, resnične.</w:t>
      </w:r>
    </w:p>
    <w:p w14:paraId="46304D02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46072483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PRENEHANJE VELJAVNOSTI  POGODBE</w:t>
      </w:r>
    </w:p>
    <w:p w14:paraId="1B1086D1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6410AF81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7. člen</w:t>
      </w:r>
    </w:p>
    <w:p w14:paraId="6F29CED0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1EFF16E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Pogodbeni stranki sta soglasni, da v primeru neizpolnitve pogojev iz 2. odstavka 4. člena, predmetna pogodba preneha veljati.</w:t>
      </w:r>
    </w:p>
    <w:p w14:paraId="5D0DEA24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79DC5778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HRAMBA DOKUMENTACIJE</w:t>
      </w:r>
    </w:p>
    <w:p w14:paraId="1514821E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8. člen</w:t>
      </w:r>
    </w:p>
    <w:p w14:paraId="4ED0858D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Prejemnik sredstev je dolžan hraniti dokumentacijo, na podlagi katere so mu bila dodeljena sredstva po tej pogodbi, 10 let od dneva prejema sredstev.</w:t>
      </w:r>
    </w:p>
    <w:p w14:paraId="30A04518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F877F84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PREHODNE IN KONČNE DOLOČBE</w:t>
      </w:r>
    </w:p>
    <w:p w14:paraId="5C339D9A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4332150E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9. člen</w:t>
      </w:r>
    </w:p>
    <w:p w14:paraId="735E9A71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Za izvedbo te pogodbe je s strani Občina Kuzma odgovorna oseba ________, s strani prejemnika sredstev pa ________________.</w:t>
      </w:r>
    </w:p>
    <w:p w14:paraId="0F57D185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70DA785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10. člen</w:t>
      </w:r>
    </w:p>
    <w:p w14:paraId="21E068BE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91F092E" w14:textId="77777777" w:rsidR="009E1146" w:rsidRPr="009E1146" w:rsidRDefault="009E1146" w:rsidP="009E1146">
      <w:pPr>
        <w:widowControl w:val="0"/>
        <w:suppressAutoHyphens/>
        <w:autoSpaceDE w:val="0"/>
        <w:spacing w:after="0" w:line="252" w:lineRule="exact"/>
        <w:ind w:right="69"/>
        <w:jc w:val="both"/>
        <w:rPr>
          <w:rFonts w:ascii="Arial" w:eastAsia="SimSun" w:hAnsi="Arial" w:cs="Arial"/>
          <w:kern w:val="1"/>
          <w:lang w:eastAsia="hi-IN" w:bidi="hi-IN"/>
          <w14:ligatures w14:val="none"/>
        </w:rPr>
      </w:pP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V</w:t>
      </w:r>
      <w:r w:rsidRPr="009E1146">
        <w:rPr>
          <w:rFonts w:ascii="Arial" w:eastAsia="SimSun" w:hAnsi="Arial" w:cs="Arial"/>
          <w:spacing w:val="-1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p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ri</w:t>
      </w:r>
      <w:r w:rsidRPr="009E1146">
        <w:rPr>
          <w:rFonts w:ascii="Arial" w:eastAsia="SimSun" w:hAnsi="Arial" w:cs="Arial"/>
          <w:spacing w:val="-4"/>
          <w:kern w:val="1"/>
          <w:lang w:eastAsia="hi-IN" w:bidi="hi-IN"/>
          <w14:ligatures w14:val="none"/>
        </w:rPr>
        <w:t>m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r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 xml:space="preserve">u, da 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prejemnik sredstev</w:t>
      </w:r>
      <w:r w:rsidRPr="009E1146">
        <w:rPr>
          <w:rFonts w:ascii="Arial" w:eastAsia="SimSun" w:hAnsi="Arial" w:cs="Arial"/>
          <w:spacing w:val="3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u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go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t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v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i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,</w:t>
      </w:r>
      <w:r w:rsidRPr="009E1146">
        <w:rPr>
          <w:rFonts w:ascii="Arial" w:eastAsia="SimSun" w:hAnsi="Arial" w:cs="Arial"/>
          <w:spacing w:val="2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da ne bo</w:t>
      </w:r>
      <w:r w:rsidRPr="009E1146">
        <w:rPr>
          <w:rFonts w:ascii="Arial" w:eastAsia="SimSun" w:hAnsi="Arial" w:cs="Arial"/>
          <w:spacing w:val="2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spacing w:val="-4"/>
          <w:kern w:val="1"/>
          <w:lang w:eastAsia="hi-IN" w:bidi="hi-IN"/>
          <w14:ligatures w14:val="none"/>
        </w:rPr>
        <w:t>m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g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el</w:t>
      </w:r>
      <w:r w:rsidRPr="009E1146">
        <w:rPr>
          <w:rFonts w:ascii="Arial" w:eastAsia="SimSun" w:hAnsi="Arial" w:cs="Arial"/>
          <w:spacing w:val="4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i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zv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st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i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p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r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j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k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t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a</w:t>
      </w:r>
      <w:r w:rsidRPr="009E1146">
        <w:rPr>
          <w:rFonts w:ascii="Arial" w:eastAsia="SimSun" w:hAnsi="Arial" w:cs="Arial"/>
          <w:spacing w:val="3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v po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g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odbe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n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spacing w:val="2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d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l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čenem</w:t>
      </w:r>
      <w:r w:rsidRPr="009E1146">
        <w:rPr>
          <w:rFonts w:ascii="Arial" w:eastAsia="SimSun" w:hAnsi="Arial" w:cs="Arial"/>
          <w:spacing w:val="-1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r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k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u,</w:t>
      </w:r>
      <w:r w:rsidRPr="009E1146">
        <w:rPr>
          <w:rFonts w:ascii="Arial" w:eastAsia="SimSun" w:hAnsi="Arial" w:cs="Arial"/>
          <w:spacing w:val="2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spacing w:val="-4"/>
          <w:kern w:val="1"/>
          <w:lang w:eastAsia="hi-IN" w:bidi="hi-IN"/>
          <w14:ligatures w14:val="none"/>
        </w:rPr>
        <w:t>m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r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a</w:t>
      </w:r>
      <w:r w:rsidRPr="009E1146">
        <w:rPr>
          <w:rFonts w:ascii="Arial" w:eastAsia="SimSun" w:hAnsi="Arial" w:cs="Arial"/>
          <w:spacing w:val="3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v 1</w:t>
      </w:r>
      <w:r w:rsidRPr="009E1146">
        <w:rPr>
          <w:rFonts w:ascii="Arial" w:eastAsia="SimSun" w:hAnsi="Arial" w:cs="Arial"/>
          <w:spacing w:val="8"/>
          <w:kern w:val="1"/>
          <w:lang w:eastAsia="hi-IN" w:bidi="hi-IN"/>
          <w14:ligatures w14:val="none"/>
        </w:rPr>
        <w:t>5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 xml:space="preserve"> dneh</w:t>
      </w:r>
      <w:r w:rsidRPr="009E1146">
        <w:rPr>
          <w:rFonts w:ascii="Arial" w:eastAsia="SimSun" w:hAnsi="Arial" w:cs="Arial"/>
          <w:spacing w:val="-5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p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i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 xml:space="preserve">sno 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b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v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st</w:t>
      </w:r>
      <w:r w:rsidRPr="009E1146">
        <w:rPr>
          <w:rFonts w:ascii="Arial" w:eastAsia="SimSun" w:hAnsi="Arial" w:cs="Arial"/>
          <w:spacing w:val="-1"/>
          <w:kern w:val="1"/>
          <w:lang w:eastAsia="hi-IN" w:bidi="hi-IN"/>
          <w14:ligatures w14:val="none"/>
        </w:rPr>
        <w:t>it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i Občino Kuzma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i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 xml:space="preserve">n 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u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t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spacing w:val="-3"/>
          <w:kern w:val="1"/>
          <w:lang w:eastAsia="hi-IN" w:bidi="hi-IN"/>
          <w14:ligatures w14:val="none"/>
        </w:rPr>
        <w:t>m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spacing w:val="-1"/>
          <w:kern w:val="1"/>
          <w:lang w:eastAsia="hi-IN" w:bidi="hi-IN"/>
          <w14:ligatures w14:val="none"/>
        </w:rPr>
        <w:t>l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ji</w:t>
      </w:r>
      <w:r w:rsidRPr="009E1146">
        <w:rPr>
          <w:rFonts w:ascii="Arial" w:eastAsia="SimSun" w:hAnsi="Arial" w:cs="Arial"/>
          <w:spacing w:val="-1"/>
          <w:kern w:val="1"/>
          <w:lang w:eastAsia="hi-IN" w:bidi="hi-IN"/>
          <w14:ligatures w14:val="none"/>
        </w:rPr>
        <w:t>t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i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s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vo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j</w:t>
      </w:r>
      <w:r w:rsidRPr="009E1146">
        <w:rPr>
          <w:rFonts w:ascii="Arial" w:eastAsia="SimSun" w:hAnsi="Arial" w:cs="Arial"/>
          <w:spacing w:val="3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p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r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d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l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og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 xml:space="preserve"> z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a poda</w:t>
      </w:r>
      <w:r w:rsidRPr="009E1146">
        <w:rPr>
          <w:rFonts w:ascii="Arial" w:eastAsia="SimSun" w:hAnsi="Arial" w:cs="Arial"/>
          <w:spacing w:val="-1"/>
          <w:kern w:val="1"/>
          <w:lang w:eastAsia="hi-IN" w:bidi="hi-IN"/>
          <w14:ligatures w14:val="none"/>
        </w:rPr>
        <w:t>l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j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š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a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n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j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r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k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 xml:space="preserve">a 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z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 xml:space="preserve">a 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i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zv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edbo p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r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j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k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t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a.</w:t>
      </w:r>
    </w:p>
    <w:p w14:paraId="76B0007A" w14:textId="77777777" w:rsidR="009E1146" w:rsidRPr="009E1146" w:rsidRDefault="009E1146" w:rsidP="009E1146">
      <w:pPr>
        <w:widowControl w:val="0"/>
        <w:suppressAutoHyphens/>
        <w:autoSpaceDE w:val="0"/>
        <w:spacing w:before="17" w:after="0" w:line="240" w:lineRule="exact"/>
        <w:jc w:val="both"/>
        <w:rPr>
          <w:rFonts w:ascii="Arial" w:eastAsia="SimSun" w:hAnsi="Arial" w:cs="Arial"/>
          <w:kern w:val="1"/>
          <w:lang w:eastAsia="hi-IN" w:bidi="hi-IN"/>
          <w14:ligatures w14:val="none"/>
        </w:rPr>
      </w:pPr>
    </w:p>
    <w:p w14:paraId="590F2F32" w14:textId="77777777" w:rsidR="009E1146" w:rsidRPr="009E1146" w:rsidRDefault="009E1146" w:rsidP="009E1146">
      <w:pPr>
        <w:widowControl w:val="0"/>
        <w:suppressAutoHyphens/>
        <w:autoSpaceDE w:val="0"/>
        <w:spacing w:after="0" w:line="252" w:lineRule="exact"/>
        <w:ind w:right="67"/>
        <w:jc w:val="both"/>
        <w:rPr>
          <w:rFonts w:ascii="Arial" w:eastAsia="SimSun" w:hAnsi="Arial" w:cs="Arial"/>
          <w:spacing w:val="-1"/>
          <w:kern w:val="1"/>
          <w:lang w:eastAsia="hi-IN" w:bidi="hi-IN"/>
          <w14:ligatures w14:val="none"/>
        </w:rPr>
      </w:pPr>
    </w:p>
    <w:p w14:paraId="36927A24" w14:textId="77777777" w:rsidR="009E1146" w:rsidRPr="009E1146" w:rsidRDefault="009E1146" w:rsidP="009E1146">
      <w:pPr>
        <w:widowControl w:val="0"/>
        <w:suppressAutoHyphens/>
        <w:autoSpaceDE w:val="0"/>
        <w:spacing w:after="0" w:line="252" w:lineRule="exact"/>
        <w:ind w:right="67"/>
        <w:jc w:val="both"/>
        <w:rPr>
          <w:rFonts w:ascii="Arial" w:eastAsia="SimSun" w:hAnsi="Arial" w:cs="Arial"/>
          <w:kern w:val="1"/>
          <w:lang w:eastAsia="hi-IN" w:bidi="hi-IN"/>
          <w14:ligatures w14:val="none"/>
        </w:rPr>
      </w:pPr>
      <w:r w:rsidRPr="009E1146">
        <w:rPr>
          <w:rFonts w:ascii="Arial" w:eastAsia="SimSun" w:hAnsi="Arial" w:cs="Arial"/>
          <w:spacing w:val="-1"/>
          <w:kern w:val="1"/>
          <w:lang w:eastAsia="hi-IN" w:bidi="hi-IN"/>
          <w14:ligatures w14:val="none"/>
        </w:rPr>
        <w:t>N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a</w:t>
      </w:r>
      <w:r w:rsidRPr="009E1146">
        <w:rPr>
          <w:rFonts w:ascii="Arial" w:eastAsia="SimSun" w:hAnsi="Arial" w:cs="Arial"/>
          <w:spacing w:val="15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pod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l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a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g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i</w:t>
      </w:r>
      <w:r w:rsidRPr="009E1146">
        <w:rPr>
          <w:rFonts w:ascii="Arial" w:eastAsia="SimSun" w:hAnsi="Arial" w:cs="Arial"/>
          <w:spacing w:val="15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p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i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sn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g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a</w:t>
      </w:r>
      <w:r w:rsidRPr="009E1146">
        <w:rPr>
          <w:rFonts w:ascii="Arial" w:eastAsia="SimSun" w:hAnsi="Arial" w:cs="Arial"/>
          <w:spacing w:val="15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ob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v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s</w:t>
      </w:r>
      <w:r w:rsidRPr="009E1146">
        <w:rPr>
          <w:rFonts w:ascii="Arial" w:eastAsia="SimSun" w:hAnsi="Arial" w:cs="Arial"/>
          <w:spacing w:val="-1"/>
          <w:kern w:val="1"/>
          <w:lang w:eastAsia="hi-IN" w:bidi="hi-IN"/>
          <w14:ligatures w14:val="none"/>
        </w:rPr>
        <w:t>ti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l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a</w:t>
      </w:r>
      <w:r w:rsidRPr="009E1146">
        <w:rPr>
          <w:rFonts w:ascii="Arial" w:eastAsia="SimSun" w:hAnsi="Arial" w:cs="Arial"/>
          <w:spacing w:val="15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i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n</w:t>
      </w:r>
      <w:r w:rsidRPr="009E1146">
        <w:rPr>
          <w:rFonts w:ascii="Arial" w:eastAsia="SimSun" w:hAnsi="Arial" w:cs="Arial"/>
          <w:spacing w:val="14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u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t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spacing w:val="-3"/>
          <w:kern w:val="1"/>
          <w:lang w:eastAsia="hi-IN" w:bidi="hi-IN"/>
          <w14:ligatures w14:val="none"/>
        </w:rPr>
        <w:t>m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spacing w:val="-1"/>
          <w:kern w:val="1"/>
          <w:lang w:eastAsia="hi-IN" w:bidi="hi-IN"/>
          <w14:ligatures w14:val="none"/>
        </w:rPr>
        <w:t>l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ji</w:t>
      </w:r>
      <w:r w:rsidRPr="009E1146">
        <w:rPr>
          <w:rFonts w:ascii="Arial" w:eastAsia="SimSun" w:hAnsi="Arial" w:cs="Arial"/>
          <w:spacing w:val="4"/>
          <w:kern w:val="1"/>
          <w:lang w:eastAsia="hi-IN" w:bidi="hi-IN"/>
          <w14:ligatures w14:val="none"/>
        </w:rPr>
        <w:t>t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v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spacing w:val="15"/>
          <w:kern w:val="1"/>
          <w:lang w:eastAsia="hi-IN" w:bidi="hi-IN"/>
          <w14:ligatures w14:val="none"/>
        </w:rPr>
        <w:t xml:space="preserve"> prejemnika sredstev</w:t>
      </w:r>
      <w:r w:rsidRPr="009E1146">
        <w:rPr>
          <w:rFonts w:ascii="Arial" w:eastAsia="SimSun" w:hAnsi="Arial" w:cs="Arial"/>
          <w:spacing w:val="12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se</w:t>
      </w:r>
      <w:r w:rsidRPr="009E1146">
        <w:rPr>
          <w:rFonts w:ascii="Arial" w:eastAsia="SimSun" w:hAnsi="Arial" w:cs="Arial"/>
          <w:spacing w:val="15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po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g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odbe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n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i</w:t>
      </w:r>
      <w:r w:rsidRPr="009E1146">
        <w:rPr>
          <w:rFonts w:ascii="Arial" w:eastAsia="SimSun" w:hAnsi="Arial" w:cs="Arial"/>
          <w:spacing w:val="15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s</w:t>
      </w:r>
      <w:r w:rsidRPr="009E1146">
        <w:rPr>
          <w:rFonts w:ascii="Arial" w:eastAsia="SimSun" w:hAnsi="Arial" w:cs="Arial"/>
          <w:spacing w:val="-1"/>
          <w:kern w:val="1"/>
          <w:lang w:eastAsia="hi-IN" w:bidi="hi-IN"/>
          <w14:ligatures w14:val="none"/>
        </w:rPr>
        <w:t>t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r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an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k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i</w:t>
      </w:r>
      <w:r w:rsidRPr="009E1146">
        <w:rPr>
          <w:rFonts w:ascii="Arial" w:eastAsia="SimSun" w:hAnsi="Arial" w:cs="Arial"/>
          <w:spacing w:val="15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do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g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v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rit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a</w:t>
      </w:r>
      <w:r w:rsidRPr="009E1146">
        <w:rPr>
          <w:rFonts w:ascii="Arial" w:eastAsia="SimSun" w:hAnsi="Arial" w:cs="Arial"/>
          <w:spacing w:val="15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spacing w:val="14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no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v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i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h</w:t>
      </w:r>
      <w:r w:rsidRPr="009E1146">
        <w:rPr>
          <w:rFonts w:ascii="Arial" w:eastAsia="SimSun" w:hAnsi="Arial" w:cs="Arial"/>
          <w:spacing w:val="14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p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g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ji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 xml:space="preserve">h </w:t>
      </w:r>
      <w:r w:rsidRPr="009E1146">
        <w:rPr>
          <w:rFonts w:ascii="Arial" w:eastAsia="SimSun" w:hAnsi="Arial" w:cs="Arial"/>
          <w:spacing w:val="30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z ane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k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som</w:t>
      </w:r>
      <w:r w:rsidRPr="009E1146">
        <w:rPr>
          <w:rFonts w:ascii="Arial" w:eastAsia="SimSun" w:hAnsi="Arial" w:cs="Arial"/>
          <w:spacing w:val="-1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k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t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e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j</w:t>
      </w:r>
      <w:r w:rsidRPr="009E1146">
        <w:rPr>
          <w:rFonts w:ascii="Arial" w:eastAsia="SimSun" w:hAnsi="Arial" w:cs="Arial"/>
          <w:spacing w:val="3"/>
          <w:kern w:val="1"/>
          <w:lang w:eastAsia="hi-IN" w:bidi="hi-IN"/>
          <w14:ligatures w14:val="none"/>
        </w:rPr>
        <w:t xml:space="preserve"> 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po</w:t>
      </w:r>
      <w:r w:rsidRPr="009E1146">
        <w:rPr>
          <w:rFonts w:ascii="Arial" w:eastAsia="SimSun" w:hAnsi="Arial" w:cs="Arial"/>
          <w:spacing w:val="-2"/>
          <w:kern w:val="1"/>
          <w:lang w:eastAsia="hi-IN" w:bidi="hi-IN"/>
          <w14:ligatures w14:val="none"/>
        </w:rPr>
        <w:t>g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odb</w:t>
      </w:r>
      <w:r w:rsidRPr="009E1146">
        <w:rPr>
          <w:rFonts w:ascii="Arial" w:eastAsia="SimSun" w:hAnsi="Arial" w:cs="Arial"/>
          <w:spacing w:val="1"/>
          <w:kern w:val="1"/>
          <w:lang w:eastAsia="hi-IN" w:bidi="hi-IN"/>
          <w14:ligatures w14:val="none"/>
        </w:rPr>
        <w:t>i</w:t>
      </w:r>
      <w:r w:rsidRPr="009E1146">
        <w:rPr>
          <w:rFonts w:ascii="Arial" w:eastAsia="SimSun" w:hAnsi="Arial" w:cs="Arial"/>
          <w:kern w:val="1"/>
          <w:lang w:eastAsia="hi-IN" w:bidi="hi-IN"/>
          <w14:ligatures w14:val="none"/>
        </w:rPr>
        <w:t>.</w:t>
      </w:r>
    </w:p>
    <w:p w14:paraId="2C647CEA" w14:textId="77777777" w:rsidR="009E1146" w:rsidRPr="009E1146" w:rsidRDefault="009E1146" w:rsidP="009E1146">
      <w:pPr>
        <w:widowControl w:val="0"/>
        <w:suppressAutoHyphens/>
        <w:autoSpaceDE w:val="0"/>
        <w:spacing w:after="0" w:line="252" w:lineRule="exact"/>
        <w:ind w:right="67"/>
        <w:jc w:val="both"/>
        <w:rPr>
          <w:rFonts w:ascii="Arial" w:eastAsia="SimSun" w:hAnsi="Arial" w:cs="Arial"/>
          <w:kern w:val="1"/>
          <w:lang w:eastAsia="hi-IN" w:bidi="hi-IN"/>
          <w14:ligatures w14:val="none"/>
        </w:rPr>
      </w:pPr>
    </w:p>
    <w:p w14:paraId="2618DB93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2AC6395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11. člen</w:t>
      </w:r>
    </w:p>
    <w:p w14:paraId="4A75020D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05DC8C0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Morebitne spore bosta pogodbeni stranki reševali sporazumno. V primeru, da sporazumna rešitev spora ne bo možna, bo o sporu odločilo pristojno sodišče v Murski Soboti.</w:t>
      </w:r>
    </w:p>
    <w:p w14:paraId="78F4EA8A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6D6B5F4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lastRenderedPageBreak/>
        <w:t>12. člen</w:t>
      </w:r>
    </w:p>
    <w:p w14:paraId="560F3B5D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216543F1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Ta pogodba je napisana v štirih enakih izvodih, od katerih prejme vsaka stranka po dva izvoda.</w:t>
      </w:r>
    </w:p>
    <w:p w14:paraId="44EC3045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40497FD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13. člen</w:t>
      </w:r>
    </w:p>
    <w:p w14:paraId="2F47A558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6A9EF20A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Ta pogodba prične veljati z dnem, ko jo podpišeta obe pogodbeni stranki.</w:t>
      </w:r>
    </w:p>
    <w:p w14:paraId="6EB85800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114E732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    </w:t>
      </w:r>
    </w:p>
    <w:p w14:paraId="09F631EC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Številka:                                                                                  Številka:</w:t>
      </w:r>
    </w:p>
    <w:p w14:paraId="44E5EC85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Datum:                                                                                    Datum:</w:t>
      </w:r>
    </w:p>
    <w:p w14:paraId="43AF969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4230E464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______________________</w:t>
      </w:r>
    </w:p>
    <w:p w14:paraId="68B69962" w14:textId="77777777" w:rsidR="009E1146" w:rsidRPr="009E1146" w:rsidRDefault="009E1146" w:rsidP="009E1146">
      <w:pPr>
        <w:suppressAutoHyphens/>
        <w:spacing w:after="0" w:line="240" w:lineRule="auto"/>
        <w:ind w:left="5664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 xml:space="preserve">Župan Občina Kuzma:                                                         </w:t>
      </w:r>
    </w:p>
    <w:p w14:paraId="40272243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 xml:space="preserve">______________________                                              Jožef </w:t>
      </w:r>
      <w:proofErr w:type="spellStart"/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Škalič</w:t>
      </w:r>
      <w:proofErr w:type="spellEnd"/>
    </w:p>
    <w:p w14:paraId="385A4021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795AF904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 xml:space="preserve">              </w:t>
      </w:r>
    </w:p>
    <w:p w14:paraId="3210162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 xml:space="preserve">   </w:t>
      </w: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                                                                              </w:t>
      </w:r>
    </w:p>
    <w:p w14:paraId="2E2E87D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4A1E53B7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Priloge:</w:t>
      </w:r>
    </w:p>
    <w:p w14:paraId="087E830D" w14:textId="04A814E9" w:rsidR="009E1146" w:rsidRPr="009E1146" w:rsidRDefault="009E1146" w:rsidP="009E114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Obvezna oblika zahtevka za sofinanciranje z nepovratnim</w:t>
      </w:r>
      <w:r w:rsidR="00E437B7">
        <w:rPr>
          <w:rFonts w:ascii="Arial" w:eastAsia="Times New Roman" w:hAnsi="Arial" w:cs="Arial"/>
          <w:kern w:val="0"/>
          <w:lang w:eastAsia="ar-SA"/>
          <w14:ligatures w14:val="none"/>
        </w:rPr>
        <w:t>i</w:t>
      </w: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 sredstvi (priloga </w:t>
      </w:r>
      <w:proofErr w:type="spellStart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pog</w:t>
      </w:r>
      <w:proofErr w:type="spellEnd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. št. 1 )</w:t>
      </w:r>
    </w:p>
    <w:p w14:paraId="78764EF4" w14:textId="77777777" w:rsidR="009E1146" w:rsidRPr="009E1146" w:rsidRDefault="009E1146" w:rsidP="009E114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Stroškovnik projekta s prilogami (priloga </w:t>
      </w:r>
      <w:proofErr w:type="spellStart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pog</w:t>
      </w:r>
      <w:proofErr w:type="spellEnd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. št. 2)</w:t>
      </w:r>
    </w:p>
    <w:p w14:paraId="6DBFE08C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75164913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72FE6598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48C76A0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BAF9C1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5B03C82A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B22DABC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432E3237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5E49529A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DF2C9FE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63BEC44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3E3C21F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39AFBCD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  <w:sectPr w:rsidR="009E1146" w:rsidRPr="009E1146" w:rsidSect="009E1146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5BBAA77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2B7385B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9F9B068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AF16C3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AD112B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11C7815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DB9F3C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51C9AE7F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4138277C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24FA8B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5089187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i/>
          <w:kern w:val="0"/>
          <w:lang w:eastAsia="ar-SA"/>
          <w14:ligatures w14:val="none"/>
        </w:rPr>
        <w:t xml:space="preserve">   </w:t>
      </w:r>
    </w:p>
    <w:p w14:paraId="14C3DD75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39139D2F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  <w:bookmarkStart w:id="19" w:name="_Toc334444870"/>
      <w:bookmarkStart w:id="20" w:name="__RefHeading__105_1834089228"/>
      <w:r w:rsidRPr="009E1146"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  <w:lastRenderedPageBreak/>
        <w:t>OBVEZNA OBLIKA ZAHTEVKA ZA dodelitev pomoči za spodbujanje razvoja gospodarstva v občini kuzma (Priloga pog. št. 1)</w:t>
      </w:r>
      <w:bookmarkEnd w:id="19"/>
    </w:p>
    <w:p w14:paraId="4081D915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5071DFA2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B9D1DFF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Datum: _______________________________________</w:t>
      </w:r>
    </w:p>
    <w:p w14:paraId="159498CE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00B6D02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Podjetje:___________________________________________________</w:t>
      </w:r>
    </w:p>
    <w:p w14:paraId="005C66A7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73DAB928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Davčna številka: _____________________________________________</w:t>
      </w:r>
    </w:p>
    <w:p w14:paraId="28FE2A7B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39B070E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Matična številka: ____________________________________________</w:t>
      </w:r>
    </w:p>
    <w:p w14:paraId="40E7F495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1D9EC77B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Transakcijski račun:__________________________________________</w:t>
      </w:r>
    </w:p>
    <w:p w14:paraId="6F577ADE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0A1197E7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Banka: ____________________________________________________</w:t>
      </w: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br/>
      </w:r>
    </w:p>
    <w:p w14:paraId="5FFD3921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Odgovorna oseba: ____________________________________________</w:t>
      </w:r>
    </w:p>
    <w:p w14:paraId="10859A62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70804A9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Številka odločbe: _____________________________________________</w:t>
      </w:r>
    </w:p>
    <w:p w14:paraId="04BA440C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78D13508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Številka pogodbe: ____________________________________________</w:t>
      </w:r>
    </w:p>
    <w:p w14:paraId="0CEC685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646BDC4C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18EF31C5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 xml:space="preserve">ZADEVA:  Zahtevek za dodelitev pomoči za spodbujanje razvoja gospodarstva v Občini Kuzma: </w:t>
      </w:r>
    </w:p>
    <w:p w14:paraId="2B550418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778AE907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271AA95B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V skladu s POGODBO  ŠT. ____ O DODELJEVANJU POMOČI ZA SPODBUJANJE RAZVOJA GOSPODARSTVA V OBČINI KUZMA ter predloženo dokumentacijo  izstavljamo </w:t>
      </w:r>
    </w:p>
    <w:p w14:paraId="44DFCC9E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58B9AAF4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ab/>
      </w: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ab/>
      </w:r>
    </w:p>
    <w:p w14:paraId="65E03F82" w14:textId="77777777" w:rsidR="009E1146" w:rsidRPr="009E1146" w:rsidRDefault="009E1146" w:rsidP="009E11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kern w:val="0"/>
          <w:lang w:eastAsia="ar-SA"/>
          <w14:ligatures w14:val="none"/>
        </w:rPr>
        <w:t>zahtevek za sofinanciranje v višini …………………………………….. EUR.</w:t>
      </w:r>
    </w:p>
    <w:p w14:paraId="66F15B81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p w14:paraId="545058AD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ar-SA"/>
          <w14:ligatures w14:val="none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9E1146" w:rsidRPr="009E1146" w14:paraId="4D1B5AF7" w14:textId="77777777" w:rsidTr="00184E75">
        <w:tc>
          <w:tcPr>
            <w:tcW w:w="3070" w:type="dxa"/>
          </w:tcPr>
          <w:p w14:paraId="2966C58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66B3CBD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1A9FD91D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Podpis odgovorne osebe:</w:t>
            </w:r>
          </w:p>
          <w:p w14:paraId="0158F77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</w:tbl>
    <w:p w14:paraId="2D7D866E" w14:textId="77777777" w:rsidR="009E1146" w:rsidRPr="009E1146" w:rsidRDefault="009E1146" w:rsidP="009E1146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439B00F4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2C80660F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54D829FC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03CF8EE7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4CA9EC0A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2DD11759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49797165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53001525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45380408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10FF8DB6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36EC3AB0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1F9434ED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13BF2A6A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27CACE78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2A5FA0A5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  <w:bookmarkStart w:id="21" w:name="_Toc334444871"/>
      <w:r w:rsidRPr="009E1146"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  <w:t>STROŠKOVNIK PROJEKTA S PRILOGAMI (Priloga pog. št. 2)</w:t>
      </w:r>
      <w:bookmarkEnd w:id="21"/>
    </w:p>
    <w:p w14:paraId="31A2A59F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2410"/>
        <w:gridCol w:w="1621"/>
        <w:gridCol w:w="1140"/>
        <w:gridCol w:w="1779"/>
        <w:gridCol w:w="2073"/>
      </w:tblGrid>
      <w:tr w:rsidR="009E1146" w:rsidRPr="009E1146" w14:paraId="2330FA59" w14:textId="77777777" w:rsidTr="00184E75">
        <w:trPr>
          <w:jc w:val="center"/>
        </w:trPr>
        <w:tc>
          <w:tcPr>
            <w:tcW w:w="519" w:type="dxa"/>
            <w:shd w:val="clear" w:color="auto" w:fill="D9D9D9"/>
            <w:vAlign w:val="center"/>
          </w:tcPr>
          <w:p w14:paraId="47B889C5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lang w:eastAsia="ar-SA"/>
                <w14:ligatures w14:val="none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0D8A2F93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Ime in priimek zaposlene osebe</w:t>
            </w:r>
          </w:p>
        </w:tc>
        <w:tc>
          <w:tcPr>
            <w:tcW w:w="1621" w:type="dxa"/>
            <w:shd w:val="clear" w:color="auto" w:fill="D9D9D9"/>
            <w:vAlign w:val="center"/>
          </w:tcPr>
          <w:p w14:paraId="094FC830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 xml:space="preserve">Čas trajanja zaposlitve po pogodbi </w:t>
            </w:r>
            <w:proofErr w:type="spellStart"/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od___do</w:t>
            </w:r>
            <w:proofErr w:type="spellEnd"/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___</w:t>
            </w:r>
          </w:p>
        </w:tc>
        <w:tc>
          <w:tcPr>
            <w:tcW w:w="1140" w:type="dxa"/>
            <w:shd w:val="clear" w:color="auto" w:fill="D9D9D9"/>
            <w:vAlign w:val="center"/>
          </w:tcPr>
          <w:p w14:paraId="54BF8C3D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Bruto plača / mesec</w:t>
            </w:r>
          </w:p>
        </w:tc>
        <w:tc>
          <w:tcPr>
            <w:tcW w:w="1779" w:type="dxa"/>
            <w:shd w:val="clear" w:color="auto" w:fill="D9D9D9"/>
            <w:vAlign w:val="center"/>
          </w:tcPr>
          <w:p w14:paraId="5373DFD8" w14:textId="23DF6599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Skupaj izplačane bruto plače od 01.01.202</w:t>
            </w:r>
            <w:r w:rsidR="000D706E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6</w:t>
            </w: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 xml:space="preserve"> do izdaje zahtevka v EUR</w:t>
            </w:r>
          </w:p>
        </w:tc>
        <w:tc>
          <w:tcPr>
            <w:tcW w:w="2073" w:type="dxa"/>
            <w:shd w:val="clear" w:color="auto" w:fill="D9D9D9"/>
            <w:vAlign w:val="center"/>
          </w:tcPr>
          <w:p w14:paraId="1F5F3996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Znesek odobrenega sofinanciranja</w:t>
            </w:r>
          </w:p>
        </w:tc>
      </w:tr>
      <w:tr w:rsidR="009E1146" w:rsidRPr="009E1146" w14:paraId="705E7DA5" w14:textId="77777777" w:rsidTr="00184E75">
        <w:trPr>
          <w:jc w:val="center"/>
        </w:trPr>
        <w:tc>
          <w:tcPr>
            <w:tcW w:w="519" w:type="dxa"/>
            <w:vAlign w:val="center"/>
          </w:tcPr>
          <w:p w14:paraId="2900ED6B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1.</w:t>
            </w:r>
          </w:p>
        </w:tc>
        <w:tc>
          <w:tcPr>
            <w:tcW w:w="2410" w:type="dxa"/>
            <w:vAlign w:val="center"/>
          </w:tcPr>
          <w:p w14:paraId="23A0E77B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621" w:type="dxa"/>
            <w:vAlign w:val="center"/>
          </w:tcPr>
          <w:p w14:paraId="6EDD29B4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140" w:type="dxa"/>
            <w:vAlign w:val="center"/>
          </w:tcPr>
          <w:p w14:paraId="3595DE4B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79" w:type="dxa"/>
            <w:vAlign w:val="center"/>
          </w:tcPr>
          <w:p w14:paraId="517DBF7B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073" w:type="dxa"/>
            <w:vAlign w:val="center"/>
          </w:tcPr>
          <w:p w14:paraId="6027C286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7957FEDE" w14:textId="77777777" w:rsidTr="00184E75">
        <w:trPr>
          <w:jc w:val="center"/>
        </w:trPr>
        <w:tc>
          <w:tcPr>
            <w:tcW w:w="519" w:type="dxa"/>
            <w:vAlign w:val="center"/>
          </w:tcPr>
          <w:p w14:paraId="74072384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2.</w:t>
            </w:r>
          </w:p>
        </w:tc>
        <w:tc>
          <w:tcPr>
            <w:tcW w:w="2410" w:type="dxa"/>
            <w:vAlign w:val="center"/>
          </w:tcPr>
          <w:p w14:paraId="50EA7377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621" w:type="dxa"/>
            <w:vAlign w:val="center"/>
          </w:tcPr>
          <w:p w14:paraId="4D5C8774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140" w:type="dxa"/>
            <w:vAlign w:val="center"/>
          </w:tcPr>
          <w:p w14:paraId="71C54434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79" w:type="dxa"/>
            <w:vAlign w:val="center"/>
          </w:tcPr>
          <w:p w14:paraId="37D681A4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073" w:type="dxa"/>
            <w:vAlign w:val="center"/>
          </w:tcPr>
          <w:p w14:paraId="3B384912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114CF457" w14:textId="77777777" w:rsidTr="00184E75">
        <w:trPr>
          <w:jc w:val="center"/>
        </w:trPr>
        <w:tc>
          <w:tcPr>
            <w:tcW w:w="519" w:type="dxa"/>
            <w:vAlign w:val="center"/>
          </w:tcPr>
          <w:p w14:paraId="3FD987DB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3.</w:t>
            </w:r>
          </w:p>
        </w:tc>
        <w:tc>
          <w:tcPr>
            <w:tcW w:w="2410" w:type="dxa"/>
            <w:vAlign w:val="center"/>
          </w:tcPr>
          <w:p w14:paraId="173DA41E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621" w:type="dxa"/>
            <w:vAlign w:val="center"/>
          </w:tcPr>
          <w:p w14:paraId="32CDD848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140" w:type="dxa"/>
            <w:vAlign w:val="center"/>
          </w:tcPr>
          <w:p w14:paraId="1DEF23A4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79" w:type="dxa"/>
            <w:vAlign w:val="center"/>
          </w:tcPr>
          <w:p w14:paraId="7A370A1D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073" w:type="dxa"/>
            <w:vAlign w:val="center"/>
          </w:tcPr>
          <w:p w14:paraId="2C8BFBF0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6D35F6F9" w14:textId="77777777" w:rsidTr="00184E75">
        <w:trPr>
          <w:jc w:val="center"/>
        </w:trPr>
        <w:tc>
          <w:tcPr>
            <w:tcW w:w="519" w:type="dxa"/>
            <w:vAlign w:val="center"/>
          </w:tcPr>
          <w:p w14:paraId="50467264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….</w:t>
            </w:r>
          </w:p>
        </w:tc>
        <w:tc>
          <w:tcPr>
            <w:tcW w:w="2410" w:type="dxa"/>
            <w:vAlign w:val="center"/>
          </w:tcPr>
          <w:p w14:paraId="399F366D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621" w:type="dxa"/>
            <w:vAlign w:val="center"/>
          </w:tcPr>
          <w:p w14:paraId="2BF7D41B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140" w:type="dxa"/>
            <w:vAlign w:val="center"/>
          </w:tcPr>
          <w:p w14:paraId="5D90E7D9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779" w:type="dxa"/>
            <w:vAlign w:val="center"/>
          </w:tcPr>
          <w:p w14:paraId="1B1B5A15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073" w:type="dxa"/>
            <w:vAlign w:val="center"/>
          </w:tcPr>
          <w:p w14:paraId="035BA0D6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4B019CAE" w14:textId="77777777" w:rsidTr="00184E75">
        <w:trPr>
          <w:jc w:val="center"/>
        </w:trPr>
        <w:tc>
          <w:tcPr>
            <w:tcW w:w="519" w:type="dxa"/>
            <w:vAlign w:val="center"/>
          </w:tcPr>
          <w:p w14:paraId="4A50A85D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0"/>
                <w:lang w:eastAsia="ar-SA"/>
                <w14:ligatures w14:val="none"/>
              </w:rPr>
            </w:pPr>
          </w:p>
        </w:tc>
        <w:tc>
          <w:tcPr>
            <w:tcW w:w="2410" w:type="dxa"/>
            <w:vAlign w:val="center"/>
          </w:tcPr>
          <w:p w14:paraId="1357E602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SKUPAJ</w:t>
            </w:r>
          </w:p>
        </w:tc>
        <w:tc>
          <w:tcPr>
            <w:tcW w:w="1621" w:type="dxa"/>
            <w:vAlign w:val="center"/>
          </w:tcPr>
          <w:p w14:paraId="2E1F959F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</w:tc>
        <w:tc>
          <w:tcPr>
            <w:tcW w:w="1140" w:type="dxa"/>
            <w:vAlign w:val="center"/>
          </w:tcPr>
          <w:p w14:paraId="0CBBC5C3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</w:tc>
        <w:tc>
          <w:tcPr>
            <w:tcW w:w="1779" w:type="dxa"/>
            <w:vAlign w:val="center"/>
          </w:tcPr>
          <w:p w14:paraId="1A9E8AE1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</w:tc>
        <w:tc>
          <w:tcPr>
            <w:tcW w:w="2073" w:type="dxa"/>
            <w:vAlign w:val="center"/>
          </w:tcPr>
          <w:p w14:paraId="4F42A6B0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</w:tc>
      </w:tr>
    </w:tbl>
    <w:p w14:paraId="17E4AAE3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FF0000"/>
          <w:kern w:val="0"/>
          <w:lang w:eastAsia="ar-SA"/>
          <w14:ligatures w14:val="none"/>
        </w:rPr>
      </w:pPr>
    </w:p>
    <w:p w14:paraId="3A7C7A9E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IN / ALI</w:t>
      </w:r>
    </w:p>
    <w:p w14:paraId="5478C30F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26"/>
        <w:gridCol w:w="1842"/>
        <w:gridCol w:w="1560"/>
        <w:gridCol w:w="1510"/>
        <w:gridCol w:w="1665"/>
      </w:tblGrid>
      <w:tr w:rsidR="009E1146" w:rsidRPr="009E1146" w14:paraId="466E77D5" w14:textId="77777777" w:rsidTr="00184E75">
        <w:trPr>
          <w:jc w:val="center"/>
        </w:trPr>
        <w:tc>
          <w:tcPr>
            <w:tcW w:w="568" w:type="dxa"/>
            <w:shd w:val="clear" w:color="auto" w:fill="D9D9D9"/>
            <w:vAlign w:val="center"/>
          </w:tcPr>
          <w:p w14:paraId="37DFF11D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2326" w:type="dxa"/>
            <w:shd w:val="clear" w:color="auto" w:fill="D9D9D9"/>
            <w:vAlign w:val="center"/>
          </w:tcPr>
          <w:p w14:paraId="2531B722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Ime in priimek samozaposlene osebe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7F4B65C5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Datum samozaposlitve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0A8C2F48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Prispevki / mesec v EUR</w:t>
            </w:r>
          </w:p>
        </w:tc>
        <w:tc>
          <w:tcPr>
            <w:tcW w:w="1510" w:type="dxa"/>
            <w:shd w:val="clear" w:color="auto" w:fill="D9D9D9"/>
            <w:vAlign w:val="center"/>
          </w:tcPr>
          <w:p w14:paraId="3EFE823F" w14:textId="3425B7E4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Plačani prispevki od 01.01.202</w:t>
            </w:r>
            <w:r w:rsidR="000D706E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6</w:t>
            </w:r>
          </w:p>
          <w:p w14:paraId="44D7815B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(do izdaje zahtevka) v EUR</w:t>
            </w:r>
          </w:p>
        </w:tc>
        <w:tc>
          <w:tcPr>
            <w:tcW w:w="1665" w:type="dxa"/>
            <w:shd w:val="clear" w:color="auto" w:fill="D9D9D9"/>
            <w:vAlign w:val="center"/>
          </w:tcPr>
          <w:p w14:paraId="1A8A4B10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Znesek odobrenega sofinanciranja</w:t>
            </w:r>
          </w:p>
        </w:tc>
      </w:tr>
      <w:tr w:rsidR="009E1146" w:rsidRPr="009E1146" w14:paraId="1E03A241" w14:textId="77777777" w:rsidTr="00184E75">
        <w:trPr>
          <w:jc w:val="center"/>
        </w:trPr>
        <w:tc>
          <w:tcPr>
            <w:tcW w:w="568" w:type="dxa"/>
            <w:vAlign w:val="center"/>
          </w:tcPr>
          <w:p w14:paraId="16F80A1C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1.</w:t>
            </w:r>
          </w:p>
        </w:tc>
        <w:tc>
          <w:tcPr>
            <w:tcW w:w="2326" w:type="dxa"/>
            <w:vAlign w:val="center"/>
          </w:tcPr>
          <w:p w14:paraId="44A8A4F2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842" w:type="dxa"/>
            <w:vAlign w:val="center"/>
          </w:tcPr>
          <w:p w14:paraId="14CCAA6A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560" w:type="dxa"/>
            <w:vAlign w:val="center"/>
          </w:tcPr>
          <w:p w14:paraId="0AB25776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510" w:type="dxa"/>
            <w:vAlign w:val="center"/>
          </w:tcPr>
          <w:p w14:paraId="76D2111F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665" w:type="dxa"/>
            <w:vAlign w:val="center"/>
          </w:tcPr>
          <w:p w14:paraId="73E7C87F" w14:textId="77777777" w:rsidR="009E1146" w:rsidRPr="009E1146" w:rsidRDefault="009E1146" w:rsidP="009E1146">
            <w:pPr>
              <w:tabs>
                <w:tab w:val="center" w:pos="-3686"/>
                <w:tab w:val="right" w:pos="-3544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</w:tbl>
    <w:p w14:paraId="0C7463AB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820589B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9E1146" w:rsidRPr="009E1146" w14:paraId="293BFE26" w14:textId="77777777" w:rsidTr="00184E75">
        <w:tc>
          <w:tcPr>
            <w:tcW w:w="3070" w:type="dxa"/>
          </w:tcPr>
          <w:p w14:paraId="3BF4291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20D86D8F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29EFCE8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Podpis odgovorne osebe:</w:t>
            </w:r>
          </w:p>
          <w:p w14:paraId="6FD2169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69BA402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_____________________</w:t>
            </w:r>
          </w:p>
        </w:tc>
      </w:tr>
      <w:tr w:rsidR="009E1146" w:rsidRPr="009E1146" w14:paraId="0BAED9FB" w14:textId="77777777" w:rsidTr="00184E75">
        <w:tc>
          <w:tcPr>
            <w:tcW w:w="3070" w:type="dxa"/>
          </w:tcPr>
          <w:p w14:paraId="7D91B372" w14:textId="77777777" w:rsidR="00E437B7" w:rsidRPr="009E1146" w:rsidRDefault="00E437B7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3070" w:type="dxa"/>
          </w:tcPr>
          <w:p w14:paraId="599E0CB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3070" w:type="dxa"/>
          </w:tcPr>
          <w:p w14:paraId="1F5B4691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</w:tbl>
    <w:p w14:paraId="4DED3997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bookmarkStart w:id="22" w:name="_Toc334444872"/>
      <w:bookmarkStart w:id="23" w:name="__RefHeading__109_1834089228"/>
      <w:bookmarkStart w:id="24" w:name="__RefHeading__165_1995527834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Vsak upravičen strošek, predviden v vlogi podjetja na razpis, je potrebno ob predložitvi zahtevka za sofinanciranje projekta dokazati s posamično plačilno listo (v primeru zaposlitve) ali obračunom prispevkov (v primeru samozaposlitve), REK obrazcem in dokazilom o izplačilu oz. nakazilu plače/prispevkov. </w:t>
      </w:r>
    </w:p>
    <w:p w14:paraId="20C733AB" w14:textId="448862F6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Upoštevajte, da morate finančni obračun in dokazila o plačilih predložiti najpozneje do 27.12.202</w:t>
      </w:r>
      <w:r w:rsidR="000D706E">
        <w:rPr>
          <w:rFonts w:ascii="Arial" w:eastAsia="Times New Roman" w:hAnsi="Arial" w:cs="Arial"/>
          <w:kern w:val="0"/>
          <w:lang w:eastAsia="ar-SA"/>
          <w14:ligatures w14:val="none"/>
        </w:rPr>
        <w:t>6</w:t>
      </w: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. V primeru, da so v tem obrazcu izkazani stroški, ki so manjši od stroškov, ki ste jih prijavili v vlogi na razpis, se znesek sofinanciranja s strani Občine Kuzma  sorazmerno zmanjša.</w:t>
      </w:r>
    </w:p>
    <w:p w14:paraId="1515EA7C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04D155D7" w14:textId="77777777" w:rsidR="009E1146" w:rsidRPr="009E1146" w:rsidRDefault="009E1146" w:rsidP="009E1146">
      <w:pPr>
        <w:keepNext/>
        <w:keepLines/>
        <w:suppressAutoHyphens/>
        <w:spacing w:before="240" w:after="120" w:line="240" w:lineRule="auto"/>
        <w:jc w:val="both"/>
        <w:outlineLvl w:val="1"/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</w:pPr>
      <w:bookmarkStart w:id="25" w:name="_Toc334444857"/>
      <w:bookmarkStart w:id="26" w:name="__RefHeading__109_686503290"/>
      <w:r w:rsidRPr="009E1146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>2.3. Osnova za izplačilo nepovratnih sredstev</w:t>
      </w:r>
      <w:bookmarkEnd w:id="25"/>
      <w:r w:rsidRPr="009E1146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 xml:space="preserve"> </w:t>
      </w:r>
    </w:p>
    <w:p w14:paraId="6DD6D4D2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Osnova za izplačilo nepovratnih sredstev bo s strani prejemnika sredstev izpolnjen in podpisan zahtevek za sofinanciranje ter izpolnjen stroškovnik. Oba dokumenta sta kot priloga k pogodbi.  </w:t>
      </w:r>
    </w:p>
    <w:p w14:paraId="65AF7393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16F1AED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</w:p>
    <w:p w14:paraId="50CD18D0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Potrebna dokumentacija za izplačilo:</w:t>
      </w:r>
    </w:p>
    <w:bookmarkEnd w:id="26"/>
    <w:p w14:paraId="673DD1EE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</w:p>
    <w:p w14:paraId="49AB86A7" w14:textId="77777777" w:rsidR="009E1146" w:rsidRPr="009E1146" w:rsidRDefault="009E1146" w:rsidP="009E1146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Obvezna oblika zahtevka za sofinanciranje z nepovratnimi sredstvi (priloga </w:t>
      </w:r>
      <w:proofErr w:type="spellStart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pog</w:t>
      </w:r>
      <w:proofErr w:type="spellEnd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. št. 1 )</w:t>
      </w:r>
    </w:p>
    <w:p w14:paraId="5459A3C9" w14:textId="77777777" w:rsidR="009E1146" w:rsidRPr="009E1146" w:rsidRDefault="009E1146" w:rsidP="009E1146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 xml:space="preserve">Stroškovnik projekta s prilogami (priloga </w:t>
      </w:r>
      <w:proofErr w:type="spellStart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pog</w:t>
      </w:r>
      <w:proofErr w:type="spellEnd"/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. št. 2)</w:t>
      </w:r>
    </w:p>
    <w:p w14:paraId="0DED3E2C" w14:textId="77777777" w:rsidR="009E1146" w:rsidRPr="009E1146" w:rsidRDefault="009E1146" w:rsidP="009E1146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i/>
          <w:kern w:val="0"/>
          <w:lang w:eastAsia="ar-SA"/>
          <w14:ligatures w14:val="none"/>
        </w:rPr>
        <w:lastRenderedPageBreak/>
        <w:t>Razpisni obrazec št. P1/7</w:t>
      </w:r>
    </w:p>
    <w:p w14:paraId="6176E3E4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29118DBA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  <w:t>Seznam izpolnjenih prilog</w:t>
      </w:r>
      <w:bookmarkEnd w:id="22"/>
    </w:p>
    <w:p w14:paraId="2176E1A1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8BA94C9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Vlagatelj mora v vlogi na razpis predložiti sledečo dokumentacijo kot sledi:</w:t>
      </w:r>
    </w:p>
    <w:p w14:paraId="58EABECE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tbl>
      <w:tblPr>
        <w:tblW w:w="9240" w:type="dxa"/>
        <w:tblInd w:w="-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0"/>
        <w:gridCol w:w="630"/>
        <w:gridCol w:w="750"/>
      </w:tblGrid>
      <w:tr w:rsidR="009E1146" w:rsidRPr="009E1146" w14:paraId="4562F12B" w14:textId="77777777" w:rsidTr="00184E75">
        <w:trPr>
          <w:cantSplit/>
        </w:trPr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0A6D23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ZAHTEVANI OBRAZCI IN PRILOGE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ADC02C4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 xml:space="preserve">Priložen (DA/NE) </w:t>
            </w:r>
          </w:p>
        </w:tc>
      </w:tr>
      <w:tr w:rsidR="009E1146" w:rsidRPr="009E1146" w14:paraId="5F111F74" w14:textId="77777777" w:rsidTr="00184E75"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AE1E6" w14:textId="77777777" w:rsidR="009E1146" w:rsidRPr="009E1146" w:rsidRDefault="009E1146" w:rsidP="009E1146">
            <w:pPr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Prijavni obrazec (Razpisni obrazec št. P1/1)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9283F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DA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9BDC0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NE</w:t>
            </w:r>
          </w:p>
        </w:tc>
      </w:tr>
      <w:tr w:rsidR="009E1146" w:rsidRPr="009E1146" w14:paraId="3F8871D5" w14:textId="77777777" w:rsidTr="00184E75"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08188" w14:textId="77777777" w:rsidR="009E1146" w:rsidRPr="009E1146" w:rsidRDefault="009E1146" w:rsidP="009E1146">
            <w:pPr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Izpolnjena in podpisana izjava o strinjanju z razpisnimi pogoji (Razpisni obrazec št. P1/2)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60776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DA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1788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NE</w:t>
            </w:r>
          </w:p>
        </w:tc>
      </w:tr>
      <w:tr w:rsidR="009E1146" w:rsidRPr="009E1146" w14:paraId="6BF3D3CB" w14:textId="77777777" w:rsidTr="00184E75">
        <w:trPr>
          <w:trHeight w:val="1562"/>
        </w:trPr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3BF69" w14:textId="77777777" w:rsidR="009E1146" w:rsidRPr="009E1146" w:rsidRDefault="009E1146" w:rsidP="009E1146">
            <w:pPr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Osnovni podatki o vlagatelju (Razpisni obrazec št. P1/3) in zahtevane obvezne priloge:</w:t>
            </w:r>
          </w:p>
          <w:p w14:paraId="0953007B" w14:textId="77777777" w:rsidR="009E1146" w:rsidRPr="009E1146" w:rsidRDefault="009E1146" w:rsidP="009E1146">
            <w:pPr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dokazilo o poravnanih davkih in prispevkih;</w:t>
            </w:r>
          </w:p>
          <w:p w14:paraId="5046205C" w14:textId="77777777" w:rsidR="009E1146" w:rsidRPr="009E1146" w:rsidRDefault="009E1146" w:rsidP="009E1146">
            <w:pPr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potrdilo o plačanih davkih od pristojne izpostave FURS</w:t>
            </w:r>
          </w:p>
          <w:p w14:paraId="2D5453AC" w14:textId="77777777" w:rsidR="009E1146" w:rsidRPr="009E1146" w:rsidRDefault="009E1146" w:rsidP="009E1146">
            <w:pPr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M1/M2 obrazec za vsako zaposlitev oz. samozaposlitev</w:t>
            </w:r>
          </w:p>
          <w:p w14:paraId="171AB6B1" w14:textId="77777777" w:rsidR="009E1146" w:rsidRPr="009E1146" w:rsidRDefault="009E1146" w:rsidP="009E1146">
            <w:pPr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Potrdilo Zavoda RS za zaposlovanje, da je oseba bila oz. je prijavljena na Zavodu pred zaposlitvijo pri upravičencu</w:t>
            </w:r>
          </w:p>
          <w:p w14:paraId="76DF6988" w14:textId="77777777" w:rsidR="009E1146" w:rsidRPr="009E1146" w:rsidRDefault="009E1146" w:rsidP="009E1146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Izjava upravičenca o številu zaposlenih na dan pred zaposlitvijo osebe za katero se zaproša sofinanciranje (izjava ni potrebna za primer samozaposlitve)</w:t>
            </w:r>
          </w:p>
          <w:p w14:paraId="73E08050" w14:textId="77777777" w:rsidR="009E1146" w:rsidRPr="009E1146" w:rsidRDefault="009E1146" w:rsidP="009E1146">
            <w:pPr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Poslovni načrt, v kolikor gre za samozaposlitev</w:t>
            </w:r>
          </w:p>
          <w:p w14:paraId="06A76B49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B8A7D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1E8CB561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17170728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DA</w:t>
            </w:r>
          </w:p>
          <w:p w14:paraId="697A56DB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1562FAC9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DA</w:t>
            </w:r>
          </w:p>
          <w:p w14:paraId="113BA1BA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37B81298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DA</w:t>
            </w:r>
          </w:p>
          <w:p w14:paraId="2BAE29A3" w14:textId="77777777" w:rsidR="009E1146" w:rsidRPr="009E1146" w:rsidRDefault="009E1146" w:rsidP="009E114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53801294" w14:textId="77777777" w:rsidR="009E1146" w:rsidRPr="009E1146" w:rsidRDefault="009E1146" w:rsidP="009E114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DA</w:t>
            </w:r>
          </w:p>
          <w:p w14:paraId="735592BA" w14:textId="77777777" w:rsidR="009E1146" w:rsidRPr="009E1146" w:rsidRDefault="009E1146" w:rsidP="009E114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34EAD70B" w14:textId="77777777" w:rsidR="009E1146" w:rsidRPr="009E1146" w:rsidRDefault="009E1146" w:rsidP="009E114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DA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8302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68D6BE8A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115893AB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NE</w:t>
            </w:r>
          </w:p>
          <w:p w14:paraId="0E25D14E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5BDB4A11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NE</w:t>
            </w:r>
          </w:p>
          <w:p w14:paraId="06B558E1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761F5606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NE</w:t>
            </w:r>
          </w:p>
          <w:p w14:paraId="2B341D6A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09594174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NE</w:t>
            </w:r>
          </w:p>
          <w:p w14:paraId="4030BFBB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  <w:p w14:paraId="29383271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NE</w:t>
            </w:r>
          </w:p>
        </w:tc>
      </w:tr>
      <w:tr w:rsidR="009E1146" w:rsidRPr="009E1146" w14:paraId="47409E99" w14:textId="77777777" w:rsidTr="00184E75"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0FC2D" w14:textId="77777777" w:rsidR="009E1146" w:rsidRPr="009E1146" w:rsidRDefault="009E1146" w:rsidP="009E1146">
            <w:pPr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 xml:space="preserve">Dispozicija projekta (Razpisni obrazec št. P1/4)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6ED5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DA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F5C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NE</w:t>
            </w:r>
          </w:p>
        </w:tc>
      </w:tr>
      <w:tr w:rsidR="009E1146" w:rsidRPr="009E1146" w14:paraId="31271FDF" w14:textId="77777777" w:rsidTr="00184E75"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11C1E" w14:textId="77777777" w:rsidR="009E1146" w:rsidRPr="009E1146" w:rsidRDefault="009E1146" w:rsidP="009E1146">
            <w:pPr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Izpolnjena in podpisana izjava o pridobitvi sredstev (Razpisni obrazec št. P1/5)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057C8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65E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2838322E" w14:textId="77777777" w:rsidTr="00184E75"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FE81A2" w14:textId="77777777" w:rsidR="009E1146" w:rsidRPr="009E1146" w:rsidRDefault="009E1146" w:rsidP="009E1146">
            <w:pPr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Parafiran vzorec pogodbe (Razpisni obrazec št. P1/6)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FF29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DA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D41D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NE</w:t>
            </w:r>
          </w:p>
        </w:tc>
      </w:tr>
      <w:tr w:rsidR="009E1146" w:rsidRPr="009E1146" w14:paraId="1CEA3669" w14:textId="77777777" w:rsidTr="00184E75"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9D9CB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4F45F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C01F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9E1146" w:rsidRPr="009E1146" w14:paraId="5A53B21F" w14:textId="77777777" w:rsidTr="00184E75">
        <w:trPr>
          <w:cantSplit/>
          <w:trHeight w:val="391"/>
        </w:trPr>
        <w:tc>
          <w:tcPr>
            <w:tcW w:w="78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036291E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VLOGA JE POPOLNA (izpolni komisija):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8D44EF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DA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3E66F97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NE</w:t>
            </w:r>
          </w:p>
        </w:tc>
      </w:tr>
    </w:tbl>
    <w:p w14:paraId="57E526ED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0D133FDF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9E1146">
        <w:rPr>
          <w:rFonts w:ascii="Arial" w:eastAsia="Times New Roman" w:hAnsi="Arial" w:cs="Arial"/>
          <w:kern w:val="0"/>
          <w:lang w:eastAsia="ar-SA"/>
          <w14:ligatures w14:val="none"/>
        </w:rPr>
        <w:t>Opombe:</w:t>
      </w:r>
    </w:p>
    <w:p w14:paraId="36860576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  <w:bookmarkStart w:id="27" w:name="__RefHeading__167_1995527834"/>
    </w:p>
    <w:p w14:paraId="4E8C433A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75FBED38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5CC885C9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13C16762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7DA7DBA3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2BA1EF88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7E6EFCDC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02E77691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04BC48DC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4643CB88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31E4064D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13D283BA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0E14428D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3A49D5BE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3D99AE8B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  <w:sectPr w:rsidR="009E1146" w:rsidRPr="009E1146" w:rsidSect="009E1146">
          <w:type w:val="continuous"/>
          <w:pgSz w:w="11906" w:h="16838"/>
          <w:pgMar w:top="1134" w:right="1418" w:bottom="851" w:left="1418" w:header="708" w:footer="708" w:gutter="0"/>
          <w:cols w:space="708"/>
          <w:docGrid w:linePitch="360"/>
        </w:sectPr>
      </w:pPr>
      <w:bookmarkStart w:id="28" w:name="__RefHeading__111_1834089228"/>
    </w:p>
    <w:p w14:paraId="4BC9E024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  <w:sectPr w:rsidR="009E1146" w:rsidRPr="009E1146" w:rsidSect="009E1146">
          <w:type w:val="continuous"/>
          <w:pgSz w:w="11906" w:h="16838"/>
          <w:pgMar w:top="1134" w:right="1418" w:bottom="851" w:left="1418" w:header="708" w:footer="708" w:gutter="0"/>
          <w:cols w:space="708"/>
          <w:docGrid w:linePitch="360"/>
        </w:sectPr>
      </w:pPr>
    </w:p>
    <w:p w14:paraId="1AA89029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  <w:sectPr w:rsidR="009E1146" w:rsidRPr="009E1146" w:rsidSect="009E1146">
          <w:type w:val="continuous"/>
          <w:pgSz w:w="11906" w:h="16838"/>
          <w:pgMar w:top="1134" w:right="1418" w:bottom="851" w:left="1418" w:header="708" w:footer="708" w:gutter="0"/>
          <w:cols w:space="708"/>
          <w:docGrid w:linePitch="360"/>
        </w:sectPr>
      </w:pPr>
    </w:p>
    <w:p w14:paraId="4FAF2885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  <w:sectPr w:rsidR="009E1146" w:rsidRPr="009E1146" w:rsidSect="009E1146">
          <w:type w:val="continuous"/>
          <w:pgSz w:w="11906" w:h="16838"/>
          <w:pgMar w:top="1134" w:right="1418" w:bottom="851" w:left="1418" w:header="708" w:footer="708" w:gutter="0"/>
          <w:cols w:space="708"/>
          <w:docGrid w:linePitch="360"/>
        </w:sectPr>
      </w:pPr>
    </w:p>
    <w:p w14:paraId="0DB255EE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  <w:sectPr w:rsidR="009E1146" w:rsidRPr="009E1146" w:rsidSect="009E1146">
          <w:type w:val="continuous"/>
          <w:pgSz w:w="11906" w:h="16838"/>
          <w:pgMar w:top="1134" w:right="1418" w:bottom="851" w:left="1418" w:header="708" w:footer="708" w:gutter="0"/>
          <w:cols w:space="708"/>
          <w:docGrid w:linePitch="360"/>
        </w:sectPr>
      </w:pPr>
    </w:p>
    <w:p w14:paraId="0D973640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  <w:sectPr w:rsidR="009E1146" w:rsidRPr="009E1146" w:rsidSect="009E1146">
          <w:type w:val="continuous"/>
          <w:pgSz w:w="11906" w:h="16838"/>
          <w:pgMar w:top="1134" w:right="1418" w:bottom="851" w:left="1418" w:header="708" w:footer="708" w:gutter="0"/>
          <w:cols w:space="708"/>
          <w:docGrid w:linePitch="360"/>
        </w:sectPr>
      </w:pPr>
    </w:p>
    <w:p w14:paraId="7D08DDDC" w14:textId="77777777" w:rsidR="009E1146" w:rsidRPr="009E1146" w:rsidRDefault="009E1146" w:rsidP="009E1146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ar-SA"/>
          <w14:ligatures w14:val="none"/>
        </w:rPr>
        <w:sectPr w:rsidR="009E1146" w:rsidRPr="009E1146" w:rsidSect="009E1146">
          <w:type w:val="continuous"/>
          <w:pgSz w:w="11906" w:h="16838"/>
          <w:pgMar w:top="1134" w:right="1418" w:bottom="851" w:left="1418" w:header="708" w:footer="708" w:gutter="0"/>
          <w:cols w:space="708"/>
          <w:docGrid w:linePitch="360"/>
        </w:sectPr>
      </w:pPr>
    </w:p>
    <w:p w14:paraId="58342BFE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jc w:val="right"/>
        <w:outlineLvl w:val="0"/>
        <w:rPr>
          <w:rFonts w:ascii="Arial" w:eastAsia="Times New Roman" w:hAnsi="Arial" w:cs="Arial"/>
          <w:bCs/>
          <w:i/>
          <w:caps/>
          <w:kern w:val="1"/>
          <w:lang w:eastAsia="ar-SA"/>
          <w14:ligatures w14:val="none"/>
        </w:rPr>
      </w:pPr>
      <w:bookmarkStart w:id="29" w:name="_Toc334444874"/>
      <w:bookmarkStart w:id="30" w:name="__RefHeading__113_1834089228"/>
      <w:bookmarkStart w:id="31" w:name="__RefHeading__169_1995527834"/>
      <w:r w:rsidRPr="009E1146">
        <w:rPr>
          <w:rFonts w:ascii="Arial" w:eastAsia="Times New Roman" w:hAnsi="Arial" w:cs="Arial"/>
          <w:bCs/>
          <w:i/>
          <w:kern w:val="1"/>
          <w:lang w:eastAsia="ar-SA"/>
          <w14:ligatures w14:val="none"/>
        </w:rPr>
        <w:lastRenderedPageBreak/>
        <w:t>Razpisni obrazec št.</w:t>
      </w:r>
      <w:r w:rsidRPr="009E1146">
        <w:rPr>
          <w:rFonts w:ascii="Arial" w:eastAsia="Times New Roman" w:hAnsi="Arial" w:cs="Arial"/>
          <w:bCs/>
          <w:i/>
          <w:caps/>
          <w:kern w:val="1"/>
          <w:lang w:eastAsia="ar-SA"/>
          <w14:ligatures w14:val="none"/>
        </w:rPr>
        <w:t xml:space="preserve"> P1/8</w:t>
      </w:r>
    </w:p>
    <w:p w14:paraId="64889ED7" w14:textId="77777777" w:rsidR="009E1146" w:rsidRPr="009E1146" w:rsidRDefault="009E1146" w:rsidP="009E1146">
      <w:pPr>
        <w:keepNext/>
        <w:keepLines/>
        <w:pBdr>
          <w:bottom w:val="single" w:sz="4" w:space="1" w:color="000000"/>
        </w:pBdr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  <w:r w:rsidRPr="009E1146"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  <w:t>OPREMA OVOJNICE</w:t>
      </w:r>
      <w:bookmarkEnd w:id="29"/>
    </w:p>
    <w:p w14:paraId="684289B3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5BA991EF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tbl>
      <w:tblPr>
        <w:tblW w:w="14372" w:type="dxa"/>
        <w:jc w:val="center"/>
        <w:tblLayout w:type="fixed"/>
        <w:tblLook w:val="0000" w:firstRow="0" w:lastRow="0" w:firstColumn="0" w:lastColumn="0" w:noHBand="0" w:noVBand="0"/>
      </w:tblPr>
      <w:tblGrid>
        <w:gridCol w:w="4058"/>
        <w:gridCol w:w="4016"/>
        <w:gridCol w:w="6298"/>
      </w:tblGrid>
      <w:tr w:rsidR="009E1146" w:rsidRPr="009E1146" w14:paraId="3131A0B5" w14:textId="77777777" w:rsidTr="00184E75">
        <w:trPr>
          <w:cantSplit/>
          <w:trHeight w:val="1773"/>
          <w:jc w:val="center"/>
        </w:trPr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3506BF9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Vlagatelj:</w:t>
            </w:r>
          </w:p>
          <w:p w14:paraId="0F4AE363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4701FBB8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222A8DF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(Izpolni vložišče)</w:t>
            </w:r>
          </w:p>
          <w:p w14:paraId="76B5437B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22EAC909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Datum in ura prejema:</w:t>
            </w:r>
          </w:p>
          <w:p w14:paraId="242F21C8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______________________</w:t>
            </w:r>
          </w:p>
          <w:p w14:paraId="3F2FC262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26410371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Zaporedna številka :______</w:t>
            </w:r>
          </w:p>
          <w:p w14:paraId="272DD7B9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24B9AD99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</w:tc>
        <w:tc>
          <w:tcPr>
            <w:tcW w:w="6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94D0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426A94F4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0DE120A0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10AD4549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6247CCF8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778F42EC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4E07491A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088C3D8B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0721C1D6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3515D508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219A66C7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3B65B616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48074302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59A27579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48818351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2B978488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6EC42188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75474D39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Prejemnik:</w:t>
            </w:r>
          </w:p>
          <w:p w14:paraId="4B6A766C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4E4DEAAB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OBČINA KUZMA</w:t>
            </w:r>
          </w:p>
          <w:p w14:paraId="1E308F5E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Kuzma 60c</w:t>
            </w:r>
          </w:p>
          <w:p w14:paraId="47F8DC8B" w14:textId="77777777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9263 KUZMA</w:t>
            </w:r>
          </w:p>
        </w:tc>
      </w:tr>
      <w:tr w:rsidR="009E1146" w:rsidRPr="009E1146" w14:paraId="6238A6A7" w14:textId="77777777" w:rsidTr="00184E75">
        <w:trPr>
          <w:cantSplit/>
          <w:trHeight w:val="4980"/>
          <w:jc w:val="center"/>
        </w:trPr>
        <w:tc>
          <w:tcPr>
            <w:tcW w:w="8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FBEC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0643611C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61F11083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78136B45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1C0735AC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Oznaka:</w:t>
            </w:r>
          </w:p>
          <w:p w14:paraId="5BA2C7D9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0ED9AACC" w14:textId="75D94D3B" w:rsidR="009E1146" w:rsidRPr="009E1146" w:rsidRDefault="009E1146" w:rsidP="009E114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»NE ODPIRAJ – PRIJAVA NA JAVNI RAZPIS – DODELJEVANJE POMOČI ZA SPODBUJANJE RAZVOJA GOSPODARSTVA V OBČINI KUZMA ZA LETO 202</w:t>
            </w:r>
            <w:r w:rsidR="00244DA4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6</w:t>
            </w:r>
            <w:r w:rsidRPr="009E1146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«</w:t>
            </w:r>
          </w:p>
          <w:p w14:paraId="4F7A1B37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  <w:p w14:paraId="1A72F549" w14:textId="77777777" w:rsidR="009E1146" w:rsidRPr="009E1146" w:rsidRDefault="009E1146" w:rsidP="009E114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629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389F00" w14:textId="77777777" w:rsidR="009E1146" w:rsidRPr="009E1146" w:rsidRDefault="009E1146" w:rsidP="009E11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</w:tc>
      </w:tr>
      <w:bookmarkEnd w:id="1"/>
      <w:bookmarkEnd w:id="2"/>
      <w:bookmarkEnd w:id="5"/>
      <w:bookmarkEnd w:id="6"/>
      <w:bookmarkEnd w:id="7"/>
      <w:bookmarkEnd w:id="8"/>
      <w:bookmarkEnd w:id="9"/>
      <w:bookmarkEnd w:id="11"/>
      <w:bookmarkEnd w:id="12"/>
      <w:bookmarkEnd w:id="13"/>
      <w:bookmarkEnd w:id="14"/>
      <w:bookmarkEnd w:id="17"/>
      <w:bookmarkEnd w:id="18"/>
      <w:bookmarkEnd w:id="20"/>
      <w:bookmarkEnd w:id="23"/>
      <w:bookmarkEnd w:id="24"/>
      <w:bookmarkEnd w:id="27"/>
      <w:bookmarkEnd w:id="28"/>
      <w:bookmarkEnd w:id="30"/>
      <w:bookmarkEnd w:id="31"/>
    </w:tbl>
    <w:p w14:paraId="325E44D6" w14:textId="77777777" w:rsidR="009E1146" w:rsidRPr="009E1146" w:rsidRDefault="009E1146" w:rsidP="009E1146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p w14:paraId="65839C5B" w14:textId="77777777" w:rsidR="009E1146" w:rsidRPr="009E1146" w:rsidRDefault="009E1146" w:rsidP="009E1146">
      <w:pPr>
        <w:keepNext/>
        <w:keepLines/>
        <w:tabs>
          <w:tab w:val="left" w:pos="513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kern w:val="1"/>
          <w:lang w:eastAsia="ar-SA"/>
          <w14:ligatures w14:val="none"/>
        </w:rPr>
      </w:pPr>
    </w:p>
    <w:p w14:paraId="27466027" w14:textId="77777777" w:rsidR="00922B9F" w:rsidRDefault="00922B9F"/>
    <w:sectPr w:rsidR="00922B9F" w:rsidSect="009E114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18" w:right="1418" w:bottom="1418" w:left="1418" w:header="708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0E0F9" w14:textId="77777777" w:rsidR="009E1146" w:rsidRDefault="009E11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33EF" w14:textId="77777777" w:rsidR="009E1146" w:rsidRPr="00784B15" w:rsidRDefault="009E1146">
    <w:pPr>
      <w:pStyle w:val="Noga"/>
      <w:jc w:val="right"/>
      <w:rPr>
        <w:rFonts w:ascii="Tahoma" w:hAnsi="Tahoma" w:cs="Tahoma"/>
        <w:sz w:val="16"/>
        <w:szCs w:val="16"/>
      </w:rPr>
    </w:pPr>
  </w:p>
  <w:p w14:paraId="42AA3FE6" w14:textId="77777777" w:rsidR="009E1146" w:rsidRDefault="009E114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21898" w14:textId="77777777" w:rsidR="009E1146" w:rsidRDefault="009E114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93102" w14:textId="77777777" w:rsidR="009E1146" w:rsidRDefault="009E1146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DB92" w14:textId="77777777" w:rsidR="009E1146" w:rsidRDefault="009E1146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3A657" w14:textId="77777777" w:rsidR="009E1146" w:rsidRDefault="009E1146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24E5E" w14:textId="77777777" w:rsidR="009E1146" w:rsidRDefault="009E11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948CB" w14:textId="77777777" w:rsidR="009E1146" w:rsidRPr="00784B15" w:rsidRDefault="009E1146" w:rsidP="00784B1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8A494" w14:textId="77777777" w:rsidR="009E1146" w:rsidRDefault="009E1146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77F24" w14:textId="77777777" w:rsidR="009E1146" w:rsidRDefault="009E1146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AB805" w14:textId="77777777" w:rsidR="009E1146" w:rsidRDefault="009E1146">
    <w:pPr>
      <w:pStyle w:val="Glava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5D660" w14:textId="77777777" w:rsidR="009E1146" w:rsidRDefault="009E11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Oznaenseznam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26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5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Courier New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ahom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ahom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ahom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ahom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ahom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ourier New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Courier New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0000016"/>
    <w:multiLevelType w:val="singleLevel"/>
    <w:tmpl w:val="00000016"/>
    <w:name w:val="WW8Num22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Courier New"/>
      </w:rPr>
    </w:lvl>
  </w:abstractNum>
  <w:abstractNum w:abstractNumId="9" w15:restartNumberingAfterBreak="0">
    <w:nsid w:val="00277EF8"/>
    <w:multiLevelType w:val="hybridMultilevel"/>
    <w:tmpl w:val="50AC370C"/>
    <w:lvl w:ilvl="0" w:tplc="A9A226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E530D7"/>
    <w:multiLevelType w:val="hybridMultilevel"/>
    <w:tmpl w:val="A7DAEAE2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F04252"/>
    <w:multiLevelType w:val="hybridMultilevel"/>
    <w:tmpl w:val="D85488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1E1F88"/>
    <w:multiLevelType w:val="hybridMultilevel"/>
    <w:tmpl w:val="D3026D06"/>
    <w:lvl w:ilvl="0" w:tplc="010C98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201E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1A6A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FC38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2E44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0E2A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001B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CD6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CA53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5F924AB"/>
    <w:multiLevelType w:val="hybridMultilevel"/>
    <w:tmpl w:val="C5B67C28"/>
    <w:lvl w:ilvl="0" w:tplc="B002AA5C">
      <w:start w:val="7"/>
      <w:numFmt w:val="upperRoman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5CA9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A232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14B6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466D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8EA1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EC8B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C44C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86E9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EC2807"/>
    <w:multiLevelType w:val="hybridMultilevel"/>
    <w:tmpl w:val="F5DC9A98"/>
    <w:lvl w:ilvl="0" w:tplc="252EB3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30370EC"/>
    <w:multiLevelType w:val="hybridMultilevel"/>
    <w:tmpl w:val="D02842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D64A4"/>
    <w:multiLevelType w:val="hybridMultilevel"/>
    <w:tmpl w:val="6F3492A0"/>
    <w:lvl w:ilvl="0" w:tplc="85826172">
      <w:start w:val="4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5805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0653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72C8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F4BA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F078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5669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121B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EA1C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CB019F1"/>
    <w:multiLevelType w:val="hybridMultilevel"/>
    <w:tmpl w:val="9ACC0172"/>
    <w:lvl w:ilvl="0" w:tplc="AEC67D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309E2"/>
    <w:multiLevelType w:val="hybridMultilevel"/>
    <w:tmpl w:val="8348FDB0"/>
    <w:lvl w:ilvl="0" w:tplc="D4F09D24">
      <w:start w:val="1"/>
      <w:numFmt w:val="upperRoman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FA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AC37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E6B8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D674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3E86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16A3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6D5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9C15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1135242"/>
    <w:multiLevelType w:val="hybridMultilevel"/>
    <w:tmpl w:val="6B3EB162"/>
    <w:lvl w:ilvl="0" w:tplc="3FAE81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92BD5"/>
    <w:multiLevelType w:val="hybridMultilevel"/>
    <w:tmpl w:val="00DAFAD6"/>
    <w:lvl w:ilvl="0" w:tplc="C7B047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C5F74"/>
    <w:multiLevelType w:val="hybridMultilevel"/>
    <w:tmpl w:val="1D9AFC14"/>
    <w:lvl w:ilvl="0" w:tplc="6B8EC2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ED270A"/>
    <w:multiLevelType w:val="hybridMultilevel"/>
    <w:tmpl w:val="C0620F6C"/>
    <w:lvl w:ilvl="0" w:tplc="EBEC795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8E8852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92BA8F8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E32A66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4584DB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FC600F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104CBF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1E2EC3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DEE60D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EF61625"/>
    <w:multiLevelType w:val="hybridMultilevel"/>
    <w:tmpl w:val="61D8F69E"/>
    <w:lvl w:ilvl="0" w:tplc="D4322CB8">
      <w:start w:val="4"/>
      <w:numFmt w:val="upperRoman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143D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7689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88BB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F018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084C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0E04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06DB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18EE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237077B"/>
    <w:multiLevelType w:val="hybridMultilevel"/>
    <w:tmpl w:val="4A3EBDA4"/>
    <w:lvl w:ilvl="0" w:tplc="B6F44338">
      <w:start w:val="10"/>
      <w:numFmt w:val="upperRoman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80FB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FE0F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B006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F2F7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D2C0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C894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7CAE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F02C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1033261"/>
    <w:multiLevelType w:val="hybridMultilevel"/>
    <w:tmpl w:val="214A7F56"/>
    <w:lvl w:ilvl="0" w:tplc="99AA96AC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7E5CF1"/>
    <w:multiLevelType w:val="hybridMultilevel"/>
    <w:tmpl w:val="B4467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73F69"/>
    <w:multiLevelType w:val="hybridMultilevel"/>
    <w:tmpl w:val="ADD09A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44164F"/>
    <w:multiLevelType w:val="hybridMultilevel"/>
    <w:tmpl w:val="D02842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241B2C"/>
    <w:multiLevelType w:val="hybridMultilevel"/>
    <w:tmpl w:val="81BEF0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1A79DA"/>
    <w:multiLevelType w:val="hybridMultilevel"/>
    <w:tmpl w:val="CF66F81E"/>
    <w:lvl w:ilvl="0" w:tplc="169001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3A30C59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26"/>
      </w:pPr>
    </w:lvl>
  </w:abstractNum>
  <w:abstractNum w:abstractNumId="32" w15:restartNumberingAfterBreak="0">
    <w:nsid w:val="75A80407"/>
    <w:multiLevelType w:val="hybridMultilevel"/>
    <w:tmpl w:val="75A4A5E2"/>
    <w:lvl w:ilvl="0" w:tplc="3B42AFA0">
      <w:start w:val="1"/>
      <w:numFmt w:val="bullet"/>
      <w:lvlText w:val="–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646E4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D24CD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22AA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32B43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94271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CAA3A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66D8B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5C6AD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BEB279B"/>
    <w:multiLevelType w:val="hybridMultilevel"/>
    <w:tmpl w:val="50DC8B1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245404">
    <w:abstractNumId w:val="0"/>
  </w:num>
  <w:num w:numId="2" w16cid:durableId="1246380117">
    <w:abstractNumId w:val="1"/>
  </w:num>
  <w:num w:numId="3" w16cid:durableId="707991672">
    <w:abstractNumId w:val="2"/>
  </w:num>
  <w:num w:numId="4" w16cid:durableId="1886019249">
    <w:abstractNumId w:val="3"/>
  </w:num>
  <w:num w:numId="5" w16cid:durableId="372578517">
    <w:abstractNumId w:val="4"/>
  </w:num>
  <w:num w:numId="6" w16cid:durableId="54207660">
    <w:abstractNumId w:val="5"/>
  </w:num>
  <w:num w:numId="7" w16cid:durableId="15425837">
    <w:abstractNumId w:val="6"/>
  </w:num>
  <w:num w:numId="8" w16cid:durableId="541869921">
    <w:abstractNumId w:val="7"/>
  </w:num>
  <w:num w:numId="9" w16cid:durableId="855654235">
    <w:abstractNumId w:val="8"/>
  </w:num>
  <w:num w:numId="10" w16cid:durableId="452404568">
    <w:abstractNumId w:val="30"/>
  </w:num>
  <w:num w:numId="11" w16cid:durableId="155876951">
    <w:abstractNumId w:val="27"/>
  </w:num>
  <w:num w:numId="12" w16cid:durableId="1926375922">
    <w:abstractNumId w:val="10"/>
  </w:num>
  <w:num w:numId="13" w16cid:durableId="156771687">
    <w:abstractNumId w:val="29"/>
  </w:num>
  <w:num w:numId="14" w16cid:durableId="1873765521">
    <w:abstractNumId w:val="15"/>
  </w:num>
  <w:num w:numId="15" w16cid:durableId="1400250765">
    <w:abstractNumId w:val="33"/>
  </w:num>
  <w:num w:numId="16" w16cid:durableId="517235413">
    <w:abstractNumId w:val="11"/>
  </w:num>
  <w:num w:numId="17" w16cid:durableId="1577397018">
    <w:abstractNumId w:val="31"/>
  </w:num>
  <w:num w:numId="18" w16cid:durableId="414668089">
    <w:abstractNumId w:val="18"/>
  </w:num>
  <w:num w:numId="19" w16cid:durableId="490875196">
    <w:abstractNumId w:val="23"/>
  </w:num>
  <w:num w:numId="20" w16cid:durableId="1638103934">
    <w:abstractNumId w:val="12"/>
  </w:num>
  <w:num w:numId="21" w16cid:durableId="970867550">
    <w:abstractNumId w:val="22"/>
  </w:num>
  <w:num w:numId="22" w16cid:durableId="1799832010">
    <w:abstractNumId w:val="16"/>
  </w:num>
  <w:num w:numId="23" w16cid:durableId="56321605">
    <w:abstractNumId w:val="13"/>
  </w:num>
  <w:num w:numId="24" w16cid:durableId="608895028">
    <w:abstractNumId w:val="24"/>
  </w:num>
  <w:num w:numId="25" w16cid:durableId="272372049">
    <w:abstractNumId w:val="32"/>
  </w:num>
  <w:num w:numId="26" w16cid:durableId="1835025923">
    <w:abstractNumId w:val="19"/>
  </w:num>
  <w:num w:numId="27" w16cid:durableId="791630538">
    <w:abstractNumId w:val="9"/>
  </w:num>
  <w:num w:numId="28" w16cid:durableId="2012945179">
    <w:abstractNumId w:val="26"/>
  </w:num>
  <w:num w:numId="29" w16cid:durableId="1255894185">
    <w:abstractNumId w:val="25"/>
  </w:num>
  <w:num w:numId="30" w16cid:durableId="1819029258">
    <w:abstractNumId w:val="17"/>
  </w:num>
  <w:num w:numId="31" w16cid:durableId="1309551269">
    <w:abstractNumId w:val="21"/>
  </w:num>
  <w:num w:numId="32" w16cid:durableId="1239747752">
    <w:abstractNumId w:val="14"/>
  </w:num>
  <w:num w:numId="33" w16cid:durableId="695157610">
    <w:abstractNumId w:val="20"/>
  </w:num>
  <w:num w:numId="34" w16cid:durableId="204270949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146"/>
    <w:rsid w:val="00072E7D"/>
    <w:rsid w:val="000D706E"/>
    <w:rsid w:val="00244DA4"/>
    <w:rsid w:val="00366C52"/>
    <w:rsid w:val="00565881"/>
    <w:rsid w:val="007637C9"/>
    <w:rsid w:val="00922B9F"/>
    <w:rsid w:val="009E1146"/>
    <w:rsid w:val="00AA6702"/>
    <w:rsid w:val="00E4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8CE15"/>
  <w15:chartTrackingRefBased/>
  <w15:docId w15:val="{1212AA70-3B97-42DB-B5D7-0854CA64C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9E11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9E11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E11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9E11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E11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E11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E11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E11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E11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E11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9E11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E11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9E114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E114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E114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E114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E114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E114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E11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E11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E11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E11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E11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E114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E114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E114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E11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E114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E1146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9E1146"/>
  </w:style>
  <w:style w:type="character" w:customStyle="1" w:styleId="WW8Num2z0">
    <w:name w:val="WW8Num2z0"/>
    <w:rsid w:val="009E1146"/>
    <w:rPr>
      <w:b/>
    </w:rPr>
  </w:style>
  <w:style w:type="character" w:customStyle="1" w:styleId="WW8Num3z1">
    <w:name w:val="WW8Num3z1"/>
    <w:rsid w:val="009E1146"/>
    <w:rPr>
      <w:rFonts w:ascii="Arial" w:hAnsi="Arial" w:cs="Wingdings"/>
    </w:rPr>
  </w:style>
  <w:style w:type="character" w:customStyle="1" w:styleId="WW8Num4z0">
    <w:name w:val="WW8Num4z0"/>
    <w:rsid w:val="009E1146"/>
    <w:rPr>
      <w:rFonts w:ascii="Times New Roman" w:hAnsi="Times New Roman" w:cs="Symbol"/>
    </w:rPr>
  </w:style>
  <w:style w:type="character" w:customStyle="1" w:styleId="WW8Num5z0">
    <w:name w:val="WW8Num5z0"/>
    <w:rsid w:val="009E1146"/>
    <w:rPr>
      <w:rFonts w:ascii="Symbol" w:hAnsi="Symbol" w:cs="Courier New"/>
    </w:rPr>
  </w:style>
  <w:style w:type="character" w:customStyle="1" w:styleId="WW8Num5z2">
    <w:name w:val="WW8Num5z2"/>
    <w:rsid w:val="009E1146"/>
    <w:rPr>
      <w:rFonts w:ascii="Wingdings" w:hAnsi="Wingdings" w:cs="Wingdings"/>
    </w:rPr>
  </w:style>
  <w:style w:type="character" w:customStyle="1" w:styleId="WW8Num5z3">
    <w:name w:val="WW8Num5z3"/>
    <w:rsid w:val="009E1146"/>
    <w:rPr>
      <w:rFonts w:ascii="Symbol" w:hAnsi="Symbol" w:cs="Symbol"/>
    </w:rPr>
  </w:style>
  <w:style w:type="character" w:customStyle="1" w:styleId="WW8Num6z0">
    <w:name w:val="WW8Num6z0"/>
    <w:rsid w:val="009E1146"/>
    <w:rPr>
      <w:rFonts w:ascii="Times New Roman" w:hAnsi="Times New Roman" w:cs="Symbol"/>
    </w:rPr>
  </w:style>
  <w:style w:type="character" w:customStyle="1" w:styleId="WW8Num8z0">
    <w:name w:val="WW8Num8z0"/>
    <w:rsid w:val="009E1146"/>
    <w:rPr>
      <w:rFonts w:ascii="Wingdings" w:hAnsi="Wingdings" w:cs="Courier New"/>
    </w:rPr>
  </w:style>
  <w:style w:type="character" w:customStyle="1" w:styleId="WW8Num10z0">
    <w:name w:val="WW8Num10z0"/>
    <w:rsid w:val="009E1146"/>
    <w:rPr>
      <w:rFonts w:ascii="Courier New" w:hAnsi="Courier New" w:cs="Times New Roman"/>
    </w:rPr>
  </w:style>
  <w:style w:type="character" w:customStyle="1" w:styleId="WW8Num11z0">
    <w:name w:val="WW8Num11z0"/>
    <w:rsid w:val="009E1146"/>
    <w:rPr>
      <w:rFonts w:ascii="Symbol" w:hAnsi="Symbol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0">
    <w:name w:val="WW8Num12z0"/>
    <w:rsid w:val="009E1146"/>
    <w:rPr>
      <w:rFonts w:ascii="Wingdings 2" w:hAnsi="Wingdings 2" w:cs="Wingdings"/>
    </w:rPr>
  </w:style>
  <w:style w:type="character" w:customStyle="1" w:styleId="WW8Num13z0">
    <w:name w:val="WW8Num13z0"/>
    <w:rsid w:val="009E1146"/>
    <w:rPr>
      <w:rFonts w:ascii="Symbol" w:hAnsi="Symbol" w:cs="Monotype Sorts"/>
      <w:sz w:val="20"/>
    </w:rPr>
  </w:style>
  <w:style w:type="character" w:customStyle="1" w:styleId="WW8Num14z0">
    <w:name w:val="WW8Num14z0"/>
    <w:rsid w:val="009E1146"/>
    <w:rPr>
      <w:rFonts w:ascii="Wingdings" w:hAnsi="Wingdings" w:cs="Times New Roman"/>
      <w:b/>
      <w:i w:val="0"/>
      <w:sz w:val="24"/>
    </w:rPr>
  </w:style>
  <w:style w:type="character" w:customStyle="1" w:styleId="WW8Num15z0">
    <w:name w:val="WW8Num15z0"/>
    <w:rsid w:val="009E1146"/>
    <w:rPr>
      <w:rFonts w:ascii="Times New Roman" w:hAnsi="Times New Roman" w:cs="Times New Roman"/>
    </w:rPr>
  </w:style>
  <w:style w:type="character" w:customStyle="1" w:styleId="WW8Num15z1">
    <w:name w:val="WW8Num15z1"/>
    <w:rsid w:val="009E1146"/>
    <w:rPr>
      <w:rFonts w:ascii="Arial" w:hAnsi="Arial" w:cs="Wingdings"/>
    </w:rPr>
  </w:style>
  <w:style w:type="character" w:customStyle="1" w:styleId="WW8Num16z0">
    <w:name w:val="WW8Num16z0"/>
    <w:rsid w:val="009E1146"/>
    <w:rPr>
      <w:rFonts w:ascii="Arial" w:hAnsi="Arial" w:cs="Arial"/>
    </w:rPr>
  </w:style>
  <w:style w:type="character" w:customStyle="1" w:styleId="WW8Num16z1">
    <w:name w:val="WW8Num16z1"/>
    <w:rsid w:val="009E1146"/>
    <w:rPr>
      <w:rFonts w:ascii="Arial" w:hAnsi="Arial" w:cs="Wingdings"/>
    </w:rPr>
  </w:style>
  <w:style w:type="character" w:customStyle="1" w:styleId="WW8Num16z3">
    <w:name w:val="WW8Num16z3"/>
    <w:rsid w:val="009E1146"/>
    <w:rPr>
      <w:rFonts w:ascii="Wingdings 2" w:hAnsi="Wingdings 2" w:cs="Courier New"/>
    </w:rPr>
  </w:style>
  <w:style w:type="character" w:customStyle="1" w:styleId="WW8Num17z0">
    <w:name w:val="WW8Num17z0"/>
    <w:rsid w:val="009E1146"/>
    <w:rPr>
      <w:rFonts w:ascii="Arial" w:hAnsi="Arial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8z0">
    <w:name w:val="WW8Num18z0"/>
    <w:rsid w:val="009E1146"/>
    <w:rPr>
      <w:rFonts w:ascii="Symbol" w:hAnsi="Symbol" w:cs="Symbol"/>
    </w:rPr>
  </w:style>
  <w:style w:type="character" w:customStyle="1" w:styleId="WW8Num19z0">
    <w:name w:val="WW8Num19z0"/>
    <w:rsid w:val="009E1146"/>
    <w:rPr>
      <w:rFonts w:ascii="Symbol" w:hAnsi="Symbol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2">
    <w:name w:val="WW8Num19z2"/>
    <w:rsid w:val="009E1146"/>
    <w:rPr>
      <w:rFonts w:ascii="Wingdings" w:hAnsi="Wingdings" w:cs="Wingdings"/>
    </w:rPr>
  </w:style>
  <w:style w:type="character" w:customStyle="1" w:styleId="WW8Num19z4">
    <w:name w:val="WW8Num19z4"/>
    <w:rsid w:val="009E1146"/>
    <w:rPr>
      <w:rFonts w:ascii="Courier New" w:hAnsi="Courier New" w:cs="Times New Roman"/>
    </w:rPr>
  </w:style>
  <w:style w:type="character" w:customStyle="1" w:styleId="WW8Num20z0">
    <w:name w:val="WW8Num20z0"/>
    <w:rsid w:val="009E1146"/>
    <w:rPr>
      <w:rFonts w:ascii="Courier New" w:hAnsi="Courier New" w:cs="Courier New"/>
    </w:rPr>
  </w:style>
  <w:style w:type="character" w:customStyle="1" w:styleId="WW8Num20z2">
    <w:name w:val="WW8Num20z2"/>
    <w:rsid w:val="009E1146"/>
    <w:rPr>
      <w:rFonts w:ascii="Wingdings" w:hAnsi="Wingdings" w:cs="Wingdings"/>
    </w:rPr>
  </w:style>
  <w:style w:type="character" w:customStyle="1" w:styleId="WW8Num20z4">
    <w:name w:val="WW8Num20z4"/>
    <w:rsid w:val="009E1146"/>
    <w:rPr>
      <w:rFonts w:ascii="Courier New" w:hAnsi="Courier New" w:cs="Times New Roman"/>
    </w:rPr>
  </w:style>
  <w:style w:type="character" w:customStyle="1" w:styleId="WW8Num21z0">
    <w:name w:val="WW8Num21z0"/>
    <w:rsid w:val="009E1146"/>
    <w:rPr>
      <w:rFonts w:ascii="Symbol" w:hAnsi="Symbol" w:cs="Symbol"/>
    </w:rPr>
  </w:style>
  <w:style w:type="character" w:customStyle="1" w:styleId="WW8Num21z1">
    <w:name w:val="WW8Num21z1"/>
    <w:rsid w:val="009E1146"/>
    <w:rPr>
      <w:rFonts w:ascii="Courier New" w:hAnsi="Courier New" w:cs="OpenSymbol"/>
    </w:rPr>
  </w:style>
  <w:style w:type="character" w:customStyle="1" w:styleId="WW8Num21z2">
    <w:name w:val="WW8Num21z2"/>
    <w:rsid w:val="009E1146"/>
    <w:rPr>
      <w:rFonts w:ascii="Wingdings" w:hAnsi="Wingdings" w:cs="Wingdings"/>
    </w:rPr>
  </w:style>
  <w:style w:type="character" w:customStyle="1" w:styleId="WW8Num21z6">
    <w:name w:val="WW8Num21z6"/>
    <w:rsid w:val="009E1146"/>
    <w:rPr>
      <w:rFonts w:ascii="Symbol" w:hAnsi="Symbol" w:cs="Symbol"/>
    </w:rPr>
  </w:style>
  <w:style w:type="character" w:customStyle="1" w:styleId="WW8Num22z0">
    <w:name w:val="WW8Num22z0"/>
    <w:rsid w:val="009E1146"/>
    <w:rPr>
      <w:rFonts w:ascii="Wingdings 2" w:hAnsi="Wingdings 2" w:cs="Courier New"/>
    </w:rPr>
  </w:style>
  <w:style w:type="character" w:customStyle="1" w:styleId="Absatz-Standardschriftart">
    <w:name w:val="Absatz-Standardschriftart"/>
    <w:rsid w:val="009E1146"/>
  </w:style>
  <w:style w:type="character" w:customStyle="1" w:styleId="Privzetapisavaodstavka11">
    <w:name w:val="Privzeta pisava odstavka11"/>
    <w:rsid w:val="009E1146"/>
  </w:style>
  <w:style w:type="character" w:customStyle="1" w:styleId="WW-Absatz-Standardschriftart">
    <w:name w:val="WW-Absatz-Standardschriftart"/>
    <w:rsid w:val="009E1146"/>
  </w:style>
  <w:style w:type="character" w:customStyle="1" w:styleId="WW-Absatz-Standardschriftart1">
    <w:name w:val="WW-Absatz-Standardschriftart1"/>
    <w:rsid w:val="009E1146"/>
  </w:style>
  <w:style w:type="character" w:customStyle="1" w:styleId="WW-Absatz-Standardschriftart11">
    <w:name w:val="WW-Absatz-Standardschriftart11"/>
    <w:rsid w:val="009E1146"/>
  </w:style>
  <w:style w:type="character" w:customStyle="1" w:styleId="WW8Num21z4">
    <w:name w:val="WW8Num21z4"/>
    <w:rsid w:val="009E1146"/>
    <w:rPr>
      <w:rFonts w:ascii="Courier New" w:hAnsi="Courier New" w:cs="Times New Roman"/>
    </w:rPr>
  </w:style>
  <w:style w:type="character" w:customStyle="1" w:styleId="WW8Num22z1">
    <w:name w:val="WW8Num22z1"/>
    <w:rsid w:val="009E1146"/>
    <w:rPr>
      <w:rFonts w:ascii="OpenSymbol" w:hAnsi="OpenSymbol" w:cs="OpenSymbol"/>
    </w:rPr>
  </w:style>
  <w:style w:type="character" w:customStyle="1" w:styleId="WW8Num22z2">
    <w:name w:val="WW8Num22z2"/>
    <w:rsid w:val="009E1146"/>
    <w:rPr>
      <w:rFonts w:ascii="Wingdings" w:hAnsi="Wingdings" w:cs="Wingdings"/>
    </w:rPr>
  </w:style>
  <w:style w:type="character" w:customStyle="1" w:styleId="WW8Num22z6">
    <w:name w:val="WW8Num22z6"/>
    <w:rsid w:val="009E1146"/>
    <w:rPr>
      <w:rFonts w:ascii="Symbol" w:hAnsi="Symbol" w:cs="Symbol"/>
    </w:rPr>
  </w:style>
  <w:style w:type="character" w:customStyle="1" w:styleId="WW8Num26z0">
    <w:name w:val="WW8Num26z0"/>
    <w:rsid w:val="009E1146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9E1146"/>
    <w:rPr>
      <w:rFonts w:ascii="Courier New" w:hAnsi="Courier New" w:cs="Courier New"/>
    </w:rPr>
  </w:style>
  <w:style w:type="character" w:customStyle="1" w:styleId="WW8Num26z2">
    <w:name w:val="WW8Num26z2"/>
    <w:rsid w:val="009E1146"/>
    <w:rPr>
      <w:rFonts w:ascii="Wingdings" w:hAnsi="Wingdings" w:cs="Wingdings"/>
    </w:rPr>
  </w:style>
  <w:style w:type="character" w:customStyle="1" w:styleId="WW8Num26z3">
    <w:name w:val="WW8Num26z3"/>
    <w:rsid w:val="009E1146"/>
    <w:rPr>
      <w:rFonts w:ascii="Symbol" w:hAnsi="Symbol" w:cs="Symbol"/>
    </w:rPr>
  </w:style>
  <w:style w:type="character" w:customStyle="1" w:styleId="Privzetapisavaodstavka10">
    <w:name w:val="Privzeta pisava odstavka10"/>
    <w:rsid w:val="009E1146"/>
  </w:style>
  <w:style w:type="character" w:customStyle="1" w:styleId="WW8Num9z0">
    <w:name w:val="WW8Num9z0"/>
    <w:rsid w:val="009E1146"/>
    <w:rPr>
      <w:rFonts w:ascii="Wingdings 2" w:hAnsi="Wingdings 2" w:cs="Arial"/>
    </w:rPr>
  </w:style>
  <w:style w:type="character" w:customStyle="1" w:styleId="WW8Num17z1">
    <w:name w:val="WW8Num17z1"/>
    <w:rsid w:val="009E1146"/>
    <w:rPr>
      <w:rFonts w:ascii="OpenSymbol" w:hAnsi="OpenSymbol" w:cs="OpenSymbol"/>
    </w:rPr>
  </w:style>
  <w:style w:type="character" w:customStyle="1" w:styleId="WW8Num17z3">
    <w:name w:val="WW8Num17z3"/>
    <w:rsid w:val="009E1146"/>
    <w:rPr>
      <w:rFonts w:ascii="Wingdings 2" w:hAnsi="Wingdings 2" w:cs="Courier New"/>
    </w:rPr>
  </w:style>
  <w:style w:type="character" w:customStyle="1" w:styleId="WW8Num22z4">
    <w:name w:val="WW8Num22z4"/>
    <w:rsid w:val="009E1146"/>
    <w:rPr>
      <w:rFonts w:ascii="Courier New" w:hAnsi="Courier New" w:cs="Times New Roman"/>
    </w:rPr>
  </w:style>
  <w:style w:type="character" w:customStyle="1" w:styleId="WW8Num23z0">
    <w:name w:val="WW8Num23z0"/>
    <w:rsid w:val="009E1146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9E1146"/>
    <w:rPr>
      <w:rFonts w:ascii="Courier New" w:hAnsi="Courier New" w:cs="Courier New"/>
    </w:rPr>
  </w:style>
  <w:style w:type="character" w:customStyle="1" w:styleId="WW8Num23z2">
    <w:name w:val="WW8Num23z2"/>
    <w:rsid w:val="009E1146"/>
    <w:rPr>
      <w:rFonts w:ascii="Wingdings" w:hAnsi="Wingdings" w:cs="Wingdings"/>
    </w:rPr>
  </w:style>
  <w:style w:type="character" w:customStyle="1" w:styleId="WW8Num23z6">
    <w:name w:val="WW8Num23z6"/>
    <w:rsid w:val="009E1146"/>
    <w:rPr>
      <w:rFonts w:ascii="Symbol" w:hAnsi="Symbol" w:cs="Symbol"/>
    </w:rPr>
  </w:style>
  <w:style w:type="character" w:customStyle="1" w:styleId="Privzetapisavaodstavka9">
    <w:name w:val="Privzeta pisava odstavka9"/>
    <w:rsid w:val="009E1146"/>
  </w:style>
  <w:style w:type="character" w:customStyle="1" w:styleId="Privzetapisavaodstavka8">
    <w:name w:val="Privzeta pisava odstavka8"/>
    <w:rsid w:val="009E1146"/>
  </w:style>
  <w:style w:type="character" w:customStyle="1" w:styleId="WW-Absatz-Standardschriftart111">
    <w:name w:val="WW-Absatz-Standardschriftart111"/>
    <w:rsid w:val="009E1146"/>
  </w:style>
  <w:style w:type="character" w:customStyle="1" w:styleId="WW-Absatz-Standardschriftart1111">
    <w:name w:val="WW-Absatz-Standardschriftart1111"/>
    <w:rsid w:val="009E1146"/>
  </w:style>
  <w:style w:type="character" w:customStyle="1" w:styleId="Privzetapisavaodstavka7">
    <w:name w:val="Privzeta pisava odstavka7"/>
    <w:rsid w:val="009E1146"/>
  </w:style>
  <w:style w:type="character" w:customStyle="1" w:styleId="Privzetapisavaodstavka6">
    <w:name w:val="Privzeta pisava odstavka6"/>
    <w:rsid w:val="009E1146"/>
  </w:style>
  <w:style w:type="character" w:customStyle="1" w:styleId="Privzetapisavaodstavka5">
    <w:name w:val="Privzeta pisava odstavka5"/>
    <w:rsid w:val="009E1146"/>
  </w:style>
  <w:style w:type="character" w:customStyle="1" w:styleId="Privzetapisavaodstavka4">
    <w:name w:val="Privzeta pisava odstavka4"/>
    <w:rsid w:val="009E1146"/>
  </w:style>
  <w:style w:type="character" w:customStyle="1" w:styleId="WW-Absatz-Standardschriftart11111">
    <w:name w:val="WW-Absatz-Standardschriftart11111"/>
    <w:rsid w:val="009E1146"/>
  </w:style>
  <w:style w:type="character" w:customStyle="1" w:styleId="WW-Absatz-Standardschriftart111111">
    <w:name w:val="WW-Absatz-Standardschriftart111111"/>
    <w:rsid w:val="009E1146"/>
  </w:style>
  <w:style w:type="character" w:customStyle="1" w:styleId="Privzetapisavaodstavka3">
    <w:name w:val="Privzeta pisava odstavka3"/>
    <w:rsid w:val="009E1146"/>
  </w:style>
  <w:style w:type="character" w:customStyle="1" w:styleId="WW8Num23z5">
    <w:name w:val="WW8Num23z5"/>
    <w:rsid w:val="009E1146"/>
    <w:rPr>
      <w:rFonts w:ascii="Wingdings" w:hAnsi="Wingdings" w:cs="Wingdings"/>
    </w:rPr>
  </w:style>
  <w:style w:type="character" w:customStyle="1" w:styleId="WW-Absatz-Standardschriftart1111111">
    <w:name w:val="WW-Absatz-Standardschriftart1111111"/>
    <w:rsid w:val="009E1146"/>
  </w:style>
  <w:style w:type="character" w:customStyle="1" w:styleId="WW8Num3z0">
    <w:name w:val="WW8Num3z0"/>
    <w:rsid w:val="009E1146"/>
    <w:rPr>
      <w:rFonts w:ascii="Symbol" w:hAnsi="Symbol" w:cs="Symbol"/>
    </w:rPr>
  </w:style>
  <w:style w:type="character" w:customStyle="1" w:styleId="WW8Num4z1">
    <w:name w:val="WW8Num4z1"/>
    <w:rsid w:val="009E1146"/>
    <w:rPr>
      <w:rFonts w:ascii="Arial" w:hAnsi="Arial" w:cs="Wingdings"/>
    </w:rPr>
  </w:style>
  <w:style w:type="character" w:customStyle="1" w:styleId="WW8Num7z0">
    <w:name w:val="WW8Num7z0"/>
    <w:rsid w:val="009E1146"/>
    <w:rPr>
      <w:rFonts w:ascii="Wingdings" w:hAnsi="Wingdings" w:cs="Arial"/>
    </w:rPr>
  </w:style>
  <w:style w:type="character" w:customStyle="1" w:styleId="WW8Num9z1">
    <w:name w:val="WW8Num9z1"/>
    <w:rsid w:val="009E1146"/>
    <w:rPr>
      <w:rFonts w:ascii="Courier New" w:hAnsi="Courier New" w:cs="Courier New"/>
    </w:rPr>
  </w:style>
  <w:style w:type="character" w:customStyle="1" w:styleId="WW8Num9z2">
    <w:name w:val="WW8Num9z2"/>
    <w:rsid w:val="009E1146"/>
    <w:rPr>
      <w:rFonts w:ascii="Tahoma" w:hAnsi="Tahoma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5">
    <w:name w:val="WW8Num9z5"/>
    <w:rsid w:val="009E1146"/>
    <w:rPr>
      <w:rFonts w:ascii="Wingdings" w:hAnsi="Wingdings" w:cs="Wingdings"/>
    </w:rPr>
  </w:style>
  <w:style w:type="character" w:customStyle="1" w:styleId="WW8Num9z6">
    <w:name w:val="WW8Num9z6"/>
    <w:rsid w:val="009E1146"/>
    <w:rPr>
      <w:rFonts w:ascii="Symbol" w:hAnsi="Symbol" w:cs="Symbol"/>
    </w:rPr>
  </w:style>
  <w:style w:type="character" w:customStyle="1" w:styleId="WW8Num10z2">
    <w:name w:val="WW8Num10z2"/>
    <w:rsid w:val="009E1146"/>
    <w:rPr>
      <w:rFonts w:ascii="Wingdings" w:hAnsi="Wingdings" w:cs="Wingdings"/>
    </w:rPr>
  </w:style>
  <w:style w:type="character" w:customStyle="1" w:styleId="WW8Num10z3">
    <w:name w:val="WW8Num10z3"/>
    <w:rsid w:val="009E1146"/>
    <w:rPr>
      <w:rFonts w:ascii="Symbol" w:hAnsi="Symbol" w:cs="Symbol"/>
    </w:rPr>
  </w:style>
  <w:style w:type="character" w:customStyle="1" w:styleId="WW8Num11z1">
    <w:name w:val="WW8Num11z1"/>
    <w:rsid w:val="009E1146"/>
    <w:rPr>
      <w:rFonts w:ascii="Arial" w:hAnsi="Arial" w:cs="Courier New"/>
    </w:rPr>
  </w:style>
  <w:style w:type="character" w:customStyle="1" w:styleId="WW8Num23z3">
    <w:name w:val="WW8Num23z3"/>
    <w:rsid w:val="009E1146"/>
    <w:rPr>
      <w:rFonts w:ascii="Symbol" w:hAnsi="Symbol" w:cs="Symbol"/>
    </w:rPr>
  </w:style>
  <w:style w:type="character" w:customStyle="1" w:styleId="WW8Num24z0">
    <w:name w:val="WW8Num24z0"/>
    <w:rsid w:val="009E1146"/>
    <w:rPr>
      <w:rFonts w:ascii="Symbol" w:hAnsi="Symbol" w:cs="Symbol"/>
    </w:rPr>
  </w:style>
  <w:style w:type="character" w:customStyle="1" w:styleId="WW8Num24z1">
    <w:name w:val="WW8Num24z1"/>
    <w:rsid w:val="009E1146"/>
    <w:rPr>
      <w:rFonts w:ascii="Courier New" w:hAnsi="Courier New" w:cs="Courier New"/>
    </w:rPr>
  </w:style>
  <w:style w:type="character" w:customStyle="1" w:styleId="WW8Num24z2">
    <w:name w:val="WW8Num24z2"/>
    <w:rsid w:val="009E1146"/>
    <w:rPr>
      <w:rFonts w:ascii="Wingdings" w:hAnsi="Wingdings" w:cs="Wingdings"/>
    </w:rPr>
  </w:style>
  <w:style w:type="character" w:customStyle="1" w:styleId="WW8Num25z0">
    <w:name w:val="WW8Num25z0"/>
    <w:rsid w:val="009E1146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9E1146"/>
    <w:rPr>
      <w:rFonts w:ascii="Courier New" w:hAnsi="Courier New" w:cs="Courier New"/>
    </w:rPr>
  </w:style>
  <w:style w:type="character" w:customStyle="1" w:styleId="WW8Num25z2">
    <w:name w:val="WW8Num25z2"/>
    <w:rsid w:val="009E1146"/>
    <w:rPr>
      <w:rFonts w:ascii="Wingdings" w:hAnsi="Wingdings" w:cs="Wingdings"/>
    </w:rPr>
  </w:style>
  <w:style w:type="character" w:customStyle="1" w:styleId="WW8Num25z3">
    <w:name w:val="WW8Num25z3"/>
    <w:rsid w:val="009E1146"/>
    <w:rPr>
      <w:rFonts w:ascii="Symbol" w:hAnsi="Symbol" w:cs="Symbol"/>
    </w:rPr>
  </w:style>
  <w:style w:type="character" w:customStyle="1" w:styleId="WW8Num27z0">
    <w:name w:val="WW8Num27z0"/>
    <w:rsid w:val="009E1146"/>
    <w:rPr>
      <w:rFonts w:ascii="Symbol" w:hAnsi="Symbol" w:cs="Symbol"/>
    </w:rPr>
  </w:style>
  <w:style w:type="character" w:customStyle="1" w:styleId="WW8Num27z1">
    <w:name w:val="WW8Num27z1"/>
    <w:rsid w:val="009E1146"/>
    <w:rPr>
      <w:rFonts w:ascii="Arial" w:hAnsi="Arial" w:cs="Wingdings"/>
    </w:rPr>
  </w:style>
  <w:style w:type="character" w:customStyle="1" w:styleId="WW8Num28z0">
    <w:name w:val="WW8Num28z0"/>
    <w:rsid w:val="009E1146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9E1146"/>
    <w:rPr>
      <w:rFonts w:ascii="OpenSymbol" w:hAnsi="OpenSymbol" w:cs="OpenSymbol"/>
    </w:rPr>
  </w:style>
  <w:style w:type="character" w:customStyle="1" w:styleId="WW8Num28z3">
    <w:name w:val="WW8Num28z3"/>
    <w:rsid w:val="009E1146"/>
    <w:rPr>
      <w:rFonts w:ascii="Wingdings 2" w:hAnsi="Wingdings 2" w:cs="Courier New"/>
    </w:rPr>
  </w:style>
  <w:style w:type="character" w:customStyle="1" w:styleId="WW8Num29z0">
    <w:name w:val="WW8Num29z0"/>
    <w:rsid w:val="009E1146"/>
    <w:rPr>
      <w:rFonts w:ascii="Symbol" w:hAnsi="Symbol" w:cs="Symbol"/>
    </w:rPr>
  </w:style>
  <w:style w:type="character" w:customStyle="1" w:styleId="WW8Num29z1">
    <w:name w:val="WW8Num29z1"/>
    <w:rsid w:val="009E1146"/>
    <w:rPr>
      <w:rFonts w:ascii="Courier New" w:hAnsi="Courier New" w:cs="Courier New"/>
    </w:rPr>
  </w:style>
  <w:style w:type="character" w:customStyle="1" w:styleId="WW8Num29z2">
    <w:name w:val="WW8Num29z2"/>
    <w:rsid w:val="009E1146"/>
    <w:rPr>
      <w:rFonts w:ascii="Wingdings" w:hAnsi="Wingdings" w:cs="Wingdings"/>
    </w:rPr>
  </w:style>
  <w:style w:type="character" w:customStyle="1" w:styleId="WW8Num30z0">
    <w:name w:val="WW8Num30z0"/>
    <w:rsid w:val="009E1146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9E1146"/>
    <w:rPr>
      <w:rFonts w:ascii="Courier New" w:hAnsi="Courier New" w:cs="Courier New"/>
    </w:rPr>
  </w:style>
  <w:style w:type="character" w:customStyle="1" w:styleId="WW8Num30z2">
    <w:name w:val="WW8Num30z2"/>
    <w:rsid w:val="009E1146"/>
    <w:rPr>
      <w:rFonts w:ascii="Wingdings" w:hAnsi="Wingdings" w:cs="Wingdings"/>
    </w:rPr>
  </w:style>
  <w:style w:type="character" w:customStyle="1" w:styleId="WW8Num30z3">
    <w:name w:val="WW8Num30z3"/>
    <w:rsid w:val="009E1146"/>
    <w:rPr>
      <w:rFonts w:ascii="Symbol" w:hAnsi="Symbol" w:cs="Symbol"/>
    </w:rPr>
  </w:style>
  <w:style w:type="character" w:customStyle="1" w:styleId="WW8Num31z0">
    <w:name w:val="WW8Num31z0"/>
    <w:rsid w:val="009E1146"/>
    <w:rPr>
      <w:rFonts w:ascii="Symbol" w:hAnsi="Symbol" w:cs="Symbol"/>
    </w:rPr>
  </w:style>
  <w:style w:type="character" w:customStyle="1" w:styleId="WW8Num31z1">
    <w:name w:val="WW8Num31z1"/>
    <w:rsid w:val="009E1146"/>
    <w:rPr>
      <w:rFonts w:ascii="Courier New" w:hAnsi="Courier New" w:cs="Courier New"/>
    </w:rPr>
  </w:style>
  <w:style w:type="character" w:customStyle="1" w:styleId="WW8Num31z2">
    <w:name w:val="WW8Num31z2"/>
    <w:rsid w:val="009E1146"/>
    <w:rPr>
      <w:rFonts w:ascii="Wingdings" w:hAnsi="Wingdings" w:cs="Wingdings"/>
    </w:rPr>
  </w:style>
  <w:style w:type="character" w:customStyle="1" w:styleId="WW8Num32z0">
    <w:name w:val="WW8Num32z0"/>
    <w:rsid w:val="009E1146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9E1146"/>
    <w:rPr>
      <w:rFonts w:ascii="Courier New" w:hAnsi="Courier New" w:cs="Courier New"/>
    </w:rPr>
  </w:style>
  <w:style w:type="character" w:customStyle="1" w:styleId="WW8Num32z2">
    <w:name w:val="WW8Num32z2"/>
    <w:rsid w:val="009E1146"/>
    <w:rPr>
      <w:rFonts w:ascii="Wingdings" w:hAnsi="Wingdings" w:cs="Wingdings"/>
    </w:rPr>
  </w:style>
  <w:style w:type="character" w:customStyle="1" w:styleId="WW8Num32z3">
    <w:name w:val="WW8Num32z3"/>
    <w:rsid w:val="009E1146"/>
    <w:rPr>
      <w:rFonts w:ascii="Symbol" w:hAnsi="Symbol" w:cs="Symbol"/>
    </w:rPr>
  </w:style>
  <w:style w:type="character" w:customStyle="1" w:styleId="WW8Num33z0">
    <w:name w:val="WW8Num33z0"/>
    <w:rsid w:val="009E1146"/>
    <w:rPr>
      <w:rFonts w:ascii="Symbol" w:hAnsi="Symbol" w:cs="Symbol"/>
    </w:rPr>
  </w:style>
  <w:style w:type="character" w:customStyle="1" w:styleId="WW8Num33z2">
    <w:name w:val="WW8Num33z2"/>
    <w:rsid w:val="009E1146"/>
    <w:rPr>
      <w:rFonts w:ascii="Wingdings" w:hAnsi="Wingdings" w:cs="Wingdings"/>
    </w:rPr>
  </w:style>
  <w:style w:type="character" w:customStyle="1" w:styleId="WW8Num33z4">
    <w:name w:val="WW8Num33z4"/>
    <w:rsid w:val="009E1146"/>
    <w:rPr>
      <w:rFonts w:ascii="Courier New" w:hAnsi="Courier New" w:cs="Times New Roman"/>
    </w:rPr>
  </w:style>
  <w:style w:type="character" w:customStyle="1" w:styleId="WW8Num34z0">
    <w:name w:val="WW8Num34z0"/>
    <w:rsid w:val="009E1146"/>
    <w:rPr>
      <w:rFonts w:ascii="Symbol" w:hAnsi="Symbol" w:cs="Symbol"/>
    </w:rPr>
  </w:style>
  <w:style w:type="character" w:customStyle="1" w:styleId="WW8Num34z2">
    <w:name w:val="WW8Num34z2"/>
    <w:rsid w:val="009E1146"/>
    <w:rPr>
      <w:rFonts w:ascii="Wingdings" w:hAnsi="Wingdings" w:cs="Wingdings"/>
    </w:rPr>
  </w:style>
  <w:style w:type="character" w:customStyle="1" w:styleId="WW8Num34z4">
    <w:name w:val="WW8Num34z4"/>
    <w:rsid w:val="009E1146"/>
    <w:rPr>
      <w:rFonts w:ascii="Courier New" w:hAnsi="Courier New" w:cs="Times New Roman"/>
    </w:rPr>
  </w:style>
  <w:style w:type="character" w:customStyle="1" w:styleId="WW8Num35z0">
    <w:name w:val="WW8Num35z0"/>
    <w:rsid w:val="009E1146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9E1146"/>
    <w:rPr>
      <w:rFonts w:ascii="Courier New" w:hAnsi="Courier New" w:cs="Courier New"/>
    </w:rPr>
  </w:style>
  <w:style w:type="character" w:customStyle="1" w:styleId="WW8Num35z2">
    <w:name w:val="WW8Num35z2"/>
    <w:rsid w:val="009E1146"/>
    <w:rPr>
      <w:rFonts w:ascii="Tahoma" w:hAnsi="Tahoma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5z5">
    <w:name w:val="WW8Num35z5"/>
    <w:rsid w:val="009E1146"/>
    <w:rPr>
      <w:rFonts w:ascii="Wingdings" w:hAnsi="Wingdings" w:cs="Wingdings"/>
    </w:rPr>
  </w:style>
  <w:style w:type="character" w:customStyle="1" w:styleId="WW8Num35z6">
    <w:name w:val="WW8Num35z6"/>
    <w:rsid w:val="009E1146"/>
    <w:rPr>
      <w:rFonts w:ascii="Symbol" w:hAnsi="Symbol" w:cs="Symbol"/>
    </w:rPr>
  </w:style>
  <w:style w:type="character" w:customStyle="1" w:styleId="Privzetapisavaodstavka2">
    <w:name w:val="Privzeta pisava odstavka2"/>
    <w:rsid w:val="009E1146"/>
  </w:style>
  <w:style w:type="character" w:customStyle="1" w:styleId="Privzetapisavaodstavka1">
    <w:name w:val="Privzeta pisava odstavka1"/>
    <w:rsid w:val="009E1146"/>
  </w:style>
  <w:style w:type="character" w:customStyle="1" w:styleId="Heading4Char">
    <w:name w:val="Heading 4 Char"/>
    <w:rsid w:val="009E1146"/>
    <w:rPr>
      <w:rFonts w:ascii="Arial" w:hAnsi="Arial" w:cs="Arial"/>
      <w:sz w:val="40"/>
      <w:lang w:val="sl-SI" w:eastAsia="ar-SA" w:bidi="ar-SA"/>
    </w:rPr>
  </w:style>
  <w:style w:type="character" w:customStyle="1" w:styleId="HeaderChar">
    <w:name w:val="Header Char"/>
    <w:rsid w:val="009E1146"/>
    <w:rPr>
      <w:sz w:val="24"/>
      <w:lang w:val="sl-SI" w:eastAsia="ar-SA" w:bidi="ar-SA"/>
    </w:rPr>
  </w:style>
  <w:style w:type="character" w:styleId="Hiperpovezava">
    <w:name w:val="Hyperlink"/>
    <w:uiPriority w:val="99"/>
    <w:rsid w:val="009E1146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Privzetapisavaodstavka1"/>
    <w:rsid w:val="009E1146"/>
  </w:style>
  <w:style w:type="character" w:styleId="tevilkastrani">
    <w:name w:val="page number"/>
    <w:basedOn w:val="Privzetapisavaodstavka2"/>
    <w:rsid w:val="009E1146"/>
  </w:style>
  <w:style w:type="character" w:customStyle="1" w:styleId="Komentar-sklic1">
    <w:name w:val="Komentar - sklic1"/>
    <w:rsid w:val="009E1146"/>
    <w:rPr>
      <w:sz w:val="16"/>
      <w:szCs w:val="16"/>
    </w:rPr>
  </w:style>
  <w:style w:type="character" w:customStyle="1" w:styleId="Znakisprotnihopomb">
    <w:name w:val="Znaki sprotnih opomb"/>
    <w:rsid w:val="009E1146"/>
    <w:rPr>
      <w:vertAlign w:val="superscript"/>
    </w:rPr>
  </w:style>
  <w:style w:type="character" w:customStyle="1" w:styleId="Sprotnaopomba-sklic1">
    <w:name w:val="Sprotna opomba - sklic1"/>
    <w:rsid w:val="009E1146"/>
    <w:rPr>
      <w:vertAlign w:val="superscript"/>
    </w:rPr>
  </w:style>
  <w:style w:type="character" w:customStyle="1" w:styleId="Znakikonnihopomb">
    <w:name w:val="Znaki končnih opomb"/>
    <w:rsid w:val="009E1146"/>
    <w:rPr>
      <w:vertAlign w:val="superscript"/>
    </w:rPr>
  </w:style>
  <w:style w:type="character" w:customStyle="1" w:styleId="WW-Znakikonnihopomb">
    <w:name w:val="WW-Znaki končnih opomb"/>
    <w:rsid w:val="009E1146"/>
  </w:style>
  <w:style w:type="character" w:customStyle="1" w:styleId="Komentar-sklic2">
    <w:name w:val="Komentar - sklic2"/>
    <w:rsid w:val="009E1146"/>
    <w:rPr>
      <w:sz w:val="16"/>
      <w:szCs w:val="16"/>
    </w:rPr>
  </w:style>
  <w:style w:type="character" w:customStyle="1" w:styleId="Sprotnaopomba-sklic2">
    <w:name w:val="Sprotna opomba - sklic2"/>
    <w:rsid w:val="009E1146"/>
    <w:rPr>
      <w:vertAlign w:val="superscript"/>
    </w:rPr>
  </w:style>
  <w:style w:type="character" w:customStyle="1" w:styleId="Konnaopomba-sklic1">
    <w:name w:val="Končna opomba - sklic1"/>
    <w:rsid w:val="009E1146"/>
    <w:rPr>
      <w:vertAlign w:val="superscript"/>
    </w:rPr>
  </w:style>
  <w:style w:type="character" w:styleId="Sprotnaopomba-sklic">
    <w:name w:val="footnote reference"/>
    <w:rsid w:val="009E1146"/>
    <w:rPr>
      <w:vertAlign w:val="superscript"/>
    </w:rPr>
  </w:style>
  <w:style w:type="character" w:styleId="Konnaopomba-sklic">
    <w:name w:val="endnote reference"/>
    <w:rsid w:val="009E1146"/>
    <w:rPr>
      <w:vertAlign w:val="superscript"/>
    </w:rPr>
  </w:style>
  <w:style w:type="paragraph" w:customStyle="1" w:styleId="Naslov11">
    <w:name w:val="Naslov11"/>
    <w:basedOn w:val="Navaden"/>
    <w:next w:val="Telobesedila"/>
    <w:rsid w:val="009E1146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styleId="Telobesedila">
    <w:name w:val="Body Text"/>
    <w:basedOn w:val="Navaden"/>
    <w:link w:val="TelobesedilaZnak"/>
    <w:rsid w:val="009E1146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customStyle="1" w:styleId="TelobesedilaZnak">
    <w:name w:val="Telo besedila Znak"/>
    <w:basedOn w:val="Privzetapisavaodstavka"/>
    <w:link w:val="Telobesedila"/>
    <w:rsid w:val="009E1146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eznam">
    <w:name w:val="List"/>
    <w:basedOn w:val="Telobesedila"/>
    <w:rsid w:val="009E1146"/>
    <w:rPr>
      <w:rFonts w:cs="Mangal"/>
    </w:rPr>
  </w:style>
  <w:style w:type="paragraph" w:customStyle="1" w:styleId="Napis11">
    <w:name w:val="Napis11"/>
    <w:basedOn w:val="Navaden"/>
    <w:rsid w:val="009E11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lang w:eastAsia="ar-SA"/>
      <w14:ligatures w14:val="none"/>
    </w:rPr>
  </w:style>
  <w:style w:type="paragraph" w:customStyle="1" w:styleId="Kazalo">
    <w:name w:val="Kazalo"/>
    <w:basedOn w:val="Navaden"/>
    <w:rsid w:val="009E1146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0"/>
      <w:lang w:eastAsia="ar-SA"/>
      <w14:ligatures w14:val="none"/>
    </w:rPr>
  </w:style>
  <w:style w:type="paragraph" w:customStyle="1" w:styleId="Naslov10">
    <w:name w:val="Naslov10"/>
    <w:basedOn w:val="Navaden"/>
    <w:next w:val="Telobesedila"/>
    <w:rsid w:val="009E1146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Napis10">
    <w:name w:val="Napis10"/>
    <w:basedOn w:val="Navaden"/>
    <w:rsid w:val="009E11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lang w:eastAsia="ar-SA"/>
      <w14:ligatures w14:val="none"/>
    </w:rPr>
  </w:style>
  <w:style w:type="paragraph" w:customStyle="1" w:styleId="Naslov90">
    <w:name w:val="Naslov9"/>
    <w:basedOn w:val="Navaden"/>
    <w:next w:val="Telobesedila"/>
    <w:rsid w:val="009E1146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Napis9">
    <w:name w:val="Napis9"/>
    <w:basedOn w:val="Navaden"/>
    <w:rsid w:val="009E11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lang w:eastAsia="ar-SA"/>
      <w14:ligatures w14:val="none"/>
    </w:rPr>
  </w:style>
  <w:style w:type="paragraph" w:customStyle="1" w:styleId="Naslov80">
    <w:name w:val="Naslov8"/>
    <w:basedOn w:val="Navaden"/>
    <w:next w:val="Telobesedila"/>
    <w:rsid w:val="009E1146"/>
    <w:pPr>
      <w:keepNext/>
      <w:suppressAutoHyphens/>
      <w:spacing w:before="240" w:after="120" w:line="240" w:lineRule="auto"/>
    </w:pPr>
    <w:rPr>
      <w:rFonts w:ascii="Arial" w:eastAsia="Lucida Sans Unicode" w:hAnsi="Arial" w:cs="Mangal"/>
      <w:kern w:val="0"/>
      <w:sz w:val="28"/>
      <w:szCs w:val="28"/>
      <w:lang w:eastAsia="ar-SA"/>
      <w14:ligatures w14:val="none"/>
    </w:rPr>
  </w:style>
  <w:style w:type="paragraph" w:customStyle="1" w:styleId="Napis8">
    <w:name w:val="Napis8"/>
    <w:basedOn w:val="Navaden"/>
    <w:rsid w:val="009E11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lang w:eastAsia="ar-SA"/>
      <w14:ligatures w14:val="none"/>
    </w:rPr>
  </w:style>
  <w:style w:type="paragraph" w:customStyle="1" w:styleId="Naslov70">
    <w:name w:val="Naslov7"/>
    <w:basedOn w:val="Navaden"/>
    <w:next w:val="Telobesedila"/>
    <w:rsid w:val="009E1146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Napis7">
    <w:name w:val="Napis7"/>
    <w:basedOn w:val="Navaden"/>
    <w:rsid w:val="009E11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lang w:eastAsia="ar-SA"/>
      <w14:ligatures w14:val="none"/>
    </w:rPr>
  </w:style>
  <w:style w:type="paragraph" w:customStyle="1" w:styleId="Naslov60">
    <w:name w:val="Naslov6"/>
    <w:basedOn w:val="Navaden"/>
    <w:next w:val="Telobesedila"/>
    <w:rsid w:val="009E1146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Napis6">
    <w:name w:val="Napis6"/>
    <w:basedOn w:val="Navaden"/>
    <w:rsid w:val="009E11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lang w:eastAsia="ar-SA"/>
      <w14:ligatures w14:val="none"/>
    </w:rPr>
  </w:style>
  <w:style w:type="paragraph" w:customStyle="1" w:styleId="Naslov50">
    <w:name w:val="Naslov5"/>
    <w:basedOn w:val="Navaden"/>
    <w:next w:val="Telobesedila"/>
    <w:rsid w:val="009E1146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Napis5">
    <w:name w:val="Napis5"/>
    <w:basedOn w:val="Navaden"/>
    <w:rsid w:val="009E11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lang w:eastAsia="ar-SA"/>
      <w14:ligatures w14:val="none"/>
    </w:rPr>
  </w:style>
  <w:style w:type="paragraph" w:customStyle="1" w:styleId="Naslov40">
    <w:name w:val="Naslov4"/>
    <w:basedOn w:val="Navaden"/>
    <w:next w:val="Telobesedila"/>
    <w:rsid w:val="009E1146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Napis4">
    <w:name w:val="Napis4"/>
    <w:basedOn w:val="Navaden"/>
    <w:rsid w:val="009E11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lang w:eastAsia="ar-SA"/>
      <w14:ligatures w14:val="none"/>
    </w:rPr>
  </w:style>
  <w:style w:type="paragraph" w:customStyle="1" w:styleId="Naslov30">
    <w:name w:val="Naslov3"/>
    <w:basedOn w:val="Navaden"/>
    <w:next w:val="Telobesedila"/>
    <w:rsid w:val="009E1146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Napis3">
    <w:name w:val="Napis3"/>
    <w:basedOn w:val="Navaden"/>
    <w:rsid w:val="009E11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lang w:eastAsia="ar-SA"/>
      <w14:ligatures w14:val="none"/>
    </w:rPr>
  </w:style>
  <w:style w:type="paragraph" w:customStyle="1" w:styleId="Naslov20">
    <w:name w:val="Naslov2"/>
    <w:basedOn w:val="Navaden"/>
    <w:next w:val="Telobesedila"/>
    <w:rsid w:val="009E1146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Napis2">
    <w:name w:val="Napis2"/>
    <w:basedOn w:val="Navaden"/>
    <w:rsid w:val="009E11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lang w:eastAsia="ar-SA"/>
      <w14:ligatures w14:val="none"/>
    </w:rPr>
  </w:style>
  <w:style w:type="paragraph" w:customStyle="1" w:styleId="Naslov12">
    <w:name w:val="Naslov1"/>
    <w:basedOn w:val="Navaden"/>
    <w:next w:val="Telobesedila"/>
    <w:rsid w:val="009E1146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Napis1">
    <w:name w:val="Napis1"/>
    <w:basedOn w:val="Navaden"/>
    <w:rsid w:val="009E11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lang w:eastAsia="ar-SA"/>
      <w14:ligatures w14:val="none"/>
    </w:rPr>
  </w:style>
  <w:style w:type="paragraph" w:customStyle="1" w:styleId="Brezrazmikov1">
    <w:name w:val="Brez razmikov1"/>
    <w:rsid w:val="009E1146"/>
    <w:pPr>
      <w:suppressAutoHyphens/>
      <w:spacing w:after="0" w:line="240" w:lineRule="auto"/>
    </w:pPr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paragraph" w:styleId="Glava">
    <w:name w:val="header"/>
    <w:basedOn w:val="Navaden"/>
    <w:link w:val="GlavaZnak"/>
    <w:uiPriority w:val="99"/>
    <w:rsid w:val="009E114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GlavaZnak">
    <w:name w:val="Glava Znak"/>
    <w:basedOn w:val="Privzetapisavaodstavka"/>
    <w:link w:val="Glava"/>
    <w:uiPriority w:val="99"/>
    <w:rsid w:val="009E1146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Kazalovsebine1">
    <w:name w:val="toc 1"/>
    <w:basedOn w:val="Navaden"/>
    <w:next w:val="Navaden"/>
    <w:uiPriority w:val="39"/>
    <w:rsid w:val="009E1146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kern w:val="0"/>
      <w:sz w:val="20"/>
      <w:szCs w:val="20"/>
      <w:lang w:eastAsia="ar-SA"/>
      <w14:ligatures w14:val="none"/>
    </w:rPr>
  </w:style>
  <w:style w:type="paragraph" w:styleId="Kazalovsebine2">
    <w:name w:val="toc 2"/>
    <w:basedOn w:val="Navaden"/>
    <w:next w:val="Navaden"/>
    <w:uiPriority w:val="39"/>
    <w:rsid w:val="009E1146"/>
    <w:pPr>
      <w:suppressAutoHyphens/>
      <w:spacing w:after="0" w:line="240" w:lineRule="auto"/>
      <w:ind w:left="240"/>
    </w:pPr>
    <w:rPr>
      <w:rFonts w:ascii="Times New Roman" w:eastAsia="Times New Roman" w:hAnsi="Times New Roman" w:cs="Times New Roman"/>
      <w:smallCaps/>
      <w:kern w:val="0"/>
      <w:sz w:val="20"/>
      <w:szCs w:val="20"/>
      <w:lang w:eastAsia="ar-SA"/>
      <w14:ligatures w14:val="none"/>
    </w:rPr>
  </w:style>
  <w:style w:type="paragraph" w:styleId="Noga">
    <w:name w:val="footer"/>
    <w:basedOn w:val="Navaden"/>
    <w:link w:val="NogaZnak"/>
    <w:uiPriority w:val="99"/>
    <w:rsid w:val="009E1146"/>
    <w:pPr>
      <w:tabs>
        <w:tab w:val="center" w:pos="-3686"/>
        <w:tab w:val="right" w:pos="-3544"/>
      </w:tabs>
      <w:suppressAutoHyphens/>
      <w:spacing w:after="0" w:line="300" w:lineRule="auto"/>
      <w:jc w:val="center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9E1146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customStyle="1" w:styleId="Vir">
    <w:name w:val="Vir"/>
    <w:basedOn w:val="Navaden"/>
    <w:rsid w:val="009E1146"/>
    <w:pPr>
      <w:suppressAutoHyphens/>
      <w:spacing w:before="120" w:after="240" w:line="240" w:lineRule="auto"/>
      <w:ind w:left="425"/>
    </w:pPr>
    <w:rPr>
      <w:rFonts w:ascii="Times New Roman" w:eastAsia="Times New Roman" w:hAnsi="Times New Roman" w:cs="Times New Roman"/>
      <w:kern w:val="0"/>
      <w:sz w:val="22"/>
      <w:lang w:eastAsia="ar-SA"/>
      <w14:ligatures w14:val="none"/>
    </w:rPr>
  </w:style>
  <w:style w:type="paragraph" w:customStyle="1" w:styleId="BodyText23">
    <w:name w:val="Body Text 23"/>
    <w:basedOn w:val="Navaden"/>
    <w:rsid w:val="009E1146"/>
    <w:pPr>
      <w:suppressAutoHyphens/>
      <w:spacing w:after="0" w:line="313" w:lineRule="atLeast"/>
      <w:jc w:val="both"/>
    </w:pPr>
    <w:rPr>
      <w:rFonts w:ascii="Tahoma" w:eastAsia="Times New Roman" w:hAnsi="Tahoma" w:cs="Tahoma"/>
      <w:kern w:val="0"/>
      <w:sz w:val="22"/>
      <w:szCs w:val="20"/>
      <w:lang w:eastAsia="ar-SA"/>
      <w14:ligatures w14:val="none"/>
    </w:rPr>
  </w:style>
  <w:style w:type="paragraph" w:customStyle="1" w:styleId="BodyText21">
    <w:name w:val="Body Text 21"/>
    <w:basedOn w:val="Navaden"/>
    <w:rsid w:val="009E114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Cs w:val="20"/>
      <w:lang w:eastAsia="ar-SA"/>
      <w14:ligatures w14:val="none"/>
    </w:rPr>
  </w:style>
  <w:style w:type="paragraph" w:customStyle="1" w:styleId="BodyText22">
    <w:name w:val="Body Text 22"/>
    <w:basedOn w:val="Navaden"/>
    <w:rsid w:val="009E1146"/>
    <w:pPr>
      <w:suppressAutoHyphens/>
      <w:spacing w:after="0" w:line="313" w:lineRule="atLeast"/>
      <w:jc w:val="both"/>
    </w:pPr>
    <w:rPr>
      <w:rFonts w:ascii="Tahoma" w:eastAsia="Times New Roman" w:hAnsi="Tahoma" w:cs="Tahoma"/>
      <w:kern w:val="0"/>
      <w:sz w:val="22"/>
      <w:szCs w:val="20"/>
      <w:lang w:eastAsia="ar-SA"/>
      <w14:ligatures w14:val="none"/>
    </w:rPr>
  </w:style>
  <w:style w:type="paragraph" w:customStyle="1" w:styleId="Tabela1">
    <w:name w:val="Tabela1"/>
    <w:basedOn w:val="Navaden"/>
    <w:rsid w:val="009E1146"/>
    <w:pPr>
      <w:suppressAutoHyphens/>
      <w:spacing w:after="0" w:line="240" w:lineRule="auto"/>
    </w:pPr>
    <w:rPr>
      <w:rFonts w:ascii="Tahoma" w:eastAsia="Times New Roman" w:hAnsi="Tahoma" w:cs="Tahoma"/>
      <w:bCs/>
      <w:kern w:val="0"/>
      <w:sz w:val="20"/>
      <w:szCs w:val="20"/>
      <w:lang w:eastAsia="ar-SA"/>
      <w14:ligatures w14:val="none"/>
    </w:rPr>
  </w:style>
  <w:style w:type="paragraph" w:customStyle="1" w:styleId="Oznaenseznam1">
    <w:name w:val="Označen seznam1"/>
    <w:basedOn w:val="Navaden"/>
    <w:rsid w:val="009E1146"/>
    <w:pPr>
      <w:numPr>
        <w:numId w:val="1"/>
      </w:numPr>
      <w:tabs>
        <w:tab w:val="left" w:pos="855"/>
      </w:tabs>
      <w:suppressAutoHyphens/>
      <w:spacing w:after="0" w:line="300" w:lineRule="auto"/>
      <w:ind w:left="850" w:hanging="425"/>
      <w:jc w:val="both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customStyle="1" w:styleId="Komentar-besedilo1">
    <w:name w:val="Komentar - besedilo1"/>
    <w:basedOn w:val="Navaden"/>
    <w:rsid w:val="009E1146"/>
    <w:pPr>
      <w:suppressAutoHyphens/>
      <w:spacing w:after="0" w:line="240" w:lineRule="auto"/>
    </w:pPr>
    <w:rPr>
      <w:rFonts w:ascii="Garamond" w:eastAsia="Times New Roman" w:hAnsi="Garamond" w:cs="Garamond"/>
      <w:kern w:val="0"/>
      <w:sz w:val="20"/>
      <w:szCs w:val="20"/>
      <w:lang w:eastAsia="ar-SA"/>
      <w14:ligatures w14:val="none"/>
    </w:rPr>
  </w:style>
  <w:style w:type="paragraph" w:styleId="Kazalovsebine3">
    <w:name w:val="toc 3"/>
    <w:basedOn w:val="Navaden"/>
    <w:next w:val="Navaden"/>
    <w:rsid w:val="009E1146"/>
    <w:pPr>
      <w:suppressAutoHyphens/>
      <w:spacing w:after="0" w:line="240" w:lineRule="auto"/>
      <w:ind w:left="480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ar-SA"/>
      <w14:ligatures w14:val="none"/>
    </w:rPr>
  </w:style>
  <w:style w:type="paragraph" w:styleId="Kazalovsebine4">
    <w:name w:val="toc 4"/>
    <w:basedOn w:val="Navaden"/>
    <w:next w:val="Navaden"/>
    <w:rsid w:val="009E114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18"/>
      <w:szCs w:val="18"/>
      <w:lang w:eastAsia="ar-SA"/>
      <w14:ligatures w14:val="none"/>
    </w:rPr>
  </w:style>
  <w:style w:type="paragraph" w:styleId="Kazalovsebine5">
    <w:name w:val="toc 5"/>
    <w:basedOn w:val="Navaden"/>
    <w:next w:val="Navaden"/>
    <w:rsid w:val="009E1146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kern w:val="0"/>
      <w:sz w:val="18"/>
      <w:szCs w:val="18"/>
      <w:lang w:eastAsia="ar-SA"/>
      <w14:ligatures w14:val="none"/>
    </w:rPr>
  </w:style>
  <w:style w:type="paragraph" w:styleId="Kazalovsebine6">
    <w:name w:val="toc 6"/>
    <w:basedOn w:val="Navaden"/>
    <w:next w:val="Navaden"/>
    <w:rsid w:val="009E1146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kern w:val="0"/>
      <w:sz w:val="18"/>
      <w:szCs w:val="18"/>
      <w:lang w:eastAsia="ar-SA"/>
      <w14:ligatures w14:val="none"/>
    </w:rPr>
  </w:style>
  <w:style w:type="paragraph" w:styleId="Kazalovsebine7">
    <w:name w:val="toc 7"/>
    <w:basedOn w:val="Navaden"/>
    <w:next w:val="Navaden"/>
    <w:rsid w:val="009E1146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kern w:val="0"/>
      <w:sz w:val="18"/>
      <w:szCs w:val="18"/>
      <w:lang w:eastAsia="ar-SA"/>
      <w14:ligatures w14:val="none"/>
    </w:rPr>
  </w:style>
  <w:style w:type="paragraph" w:styleId="Kazalovsebine8">
    <w:name w:val="toc 8"/>
    <w:basedOn w:val="Navaden"/>
    <w:next w:val="Navaden"/>
    <w:rsid w:val="009E1146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kern w:val="0"/>
      <w:sz w:val="18"/>
      <w:szCs w:val="18"/>
      <w:lang w:eastAsia="ar-SA"/>
      <w14:ligatures w14:val="none"/>
    </w:rPr>
  </w:style>
  <w:style w:type="paragraph" w:styleId="Kazalovsebine9">
    <w:name w:val="toc 9"/>
    <w:basedOn w:val="Navaden"/>
    <w:next w:val="Navaden"/>
    <w:rsid w:val="009E1146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kern w:val="0"/>
      <w:sz w:val="18"/>
      <w:szCs w:val="18"/>
      <w:lang w:eastAsia="ar-SA"/>
      <w14:ligatures w14:val="none"/>
    </w:rPr>
  </w:style>
  <w:style w:type="paragraph" w:customStyle="1" w:styleId="Vsebinaokvira">
    <w:name w:val="Vsebina okvira"/>
    <w:basedOn w:val="Telobesedila"/>
    <w:rsid w:val="009E1146"/>
  </w:style>
  <w:style w:type="paragraph" w:customStyle="1" w:styleId="Vsebina10">
    <w:name w:val="Vsebina 10"/>
    <w:basedOn w:val="Kazalo"/>
    <w:rsid w:val="009E1146"/>
    <w:pPr>
      <w:tabs>
        <w:tab w:val="right" w:leader="dot" w:pos="7091"/>
      </w:tabs>
      <w:ind w:left="2547"/>
    </w:pPr>
  </w:style>
  <w:style w:type="paragraph" w:customStyle="1" w:styleId="Vsebinatabele">
    <w:name w:val="Vsebina tabele"/>
    <w:basedOn w:val="Navaden"/>
    <w:rsid w:val="009E114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Naslovtabele">
    <w:name w:val="Naslov tabele"/>
    <w:basedOn w:val="Vsebinatabele"/>
    <w:rsid w:val="009E1146"/>
    <w:pPr>
      <w:jc w:val="center"/>
    </w:pPr>
    <w:rPr>
      <w:b/>
      <w:bCs/>
    </w:rPr>
  </w:style>
  <w:style w:type="paragraph" w:customStyle="1" w:styleId="Naslovvsebine">
    <w:name w:val="Naslov vsebine"/>
    <w:basedOn w:val="Naslov20"/>
    <w:rsid w:val="009E1146"/>
    <w:pPr>
      <w:suppressLineNumbers/>
    </w:pPr>
    <w:rPr>
      <w:b/>
      <w:bCs/>
      <w:sz w:val="32"/>
      <w:szCs w:val="32"/>
    </w:rPr>
  </w:style>
  <w:style w:type="paragraph" w:customStyle="1" w:styleId="Komentar-besedilo2">
    <w:name w:val="Komentar - besedilo2"/>
    <w:basedOn w:val="Navaden"/>
    <w:rsid w:val="009E114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Zadevakomentarja">
    <w:name w:val="Zadeva komentarja"/>
    <w:basedOn w:val="Komentar-besedilo2"/>
    <w:next w:val="Komentar-besedilo2"/>
    <w:rsid w:val="009E1146"/>
    <w:rPr>
      <w:b/>
      <w:bCs/>
    </w:rPr>
  </w:style>
  <w:style w:type="paragraph" w:styleId="Besedilooblaka">
    <w:name w:val="Balloon Text"/>
    <w:basedOn w:val="Navaden"/>
    <w:link w:val="BesedilooblakaZnak"/>
    <w:rsid w:val="009E1146"/>
    <w:pPr>
      <w:suppressAutoHyphens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rsid w:val="009E1146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styleId="Sprotnaopomba-besedilo">
    <w:name w:val="footnote text"/>
    <w:basedOn w:val="Navaden"/>
    <w:link w:val="Sprotnaopomba-besediloZnak"/>
    <w:rsid w:val="009E114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E114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Komentar-besedilo3">
    <w:name w:val="Komentar - besedilo3"/>
    <w:basedOn w:val="Navaden"/>
    <w:rsid w:val="009E114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Revizija">
    <w:name w:val="Revision"/>
    <w:rsid w:val="009E114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vadensplet">
    <w:name w:val="Normal (Web)"/>
    <w:basedOn w:val="Navaden"/>
    <w:uiPriority w:val="99"/>
    <w:semiHidden/>
    <w:unhideWhenUsed/>
    <w:rsid w:val="009E1146"/>
    <w:pPr>
      <w:spacing w:after="210" w:line="240" w:lineRule="auto"/>
    </w:pPr>
    <w:rPr>
      <w:rFonts w:ascii="Times New Roman" w:eastAsia="Times New Roman" w:hAnsi="Times New Roman" w:cs="Times New Roman"/>
      <w:color w:val="333333"/>
      <w:kern w:val="0"/>
      <w:sz w:val="18"/>
      <w:szCs w:val="18"/>
      <w:lang w:eastAsia="sl-SI"/>
      <w14:ligatures w14:val="none"/>
    </w:rPr>
  </w:style>
  <w:style w:type="character" w:customStyle="1" w:styleId="Komentar-sklic">
    <w:name w:val="Komentar - sklic"/>
    <w:rsid w:val="009E1146"/>
    <w:rPr>
      <w:sz w:val="16"/>
      <w:szCs w:val="16"/>
    </w:rPr>
  </w:style>
  <w:style w:type="character" w:styleId="Pripombasklic">
    <w:name w:val="annotation reference"/>
    <w:uiPriority w:val="99"/>
    <w:semiHidden/>
    <w:unhideWhenUsed/>
    <w:rsid w:val="009E114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114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1146"/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114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1146"/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ar-SA"/>
      <w14:ligatures w14:val="none"/>
    </w:rPr>
  </w:style>
  <w:style w:type="table" w:styleId="Tabelamrea">
    <w:name w:val="Table Grid"/>
    <w:basedOn w:val="Navadnatabela"/>
    <w:uiPriority w:val="59"/>
    <w:rsid w:val="009E114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egmenth4">
    <w:name w:val="esegment_h4"/>
    <w:basedOn w:val="Navaden"/>
    <w:rsid w:val="009E1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9E1146"/>
    <w:rPr>
      <w:color w:val="605E5C"/>
      <w:shd w:val="clear" w:color="auto" w:fill="E1DFDD"/>
    </w:rPr>
  </w:style>
  <w:style w:type="paragraph" w:customStyle="1" w:styleId="esegmentp">
    <w:name w:val="esegment_p"/>
    <w:basedOn w:val="Navaden"/>
    <w:rsid w:val="009E1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SledenaHiperpovezava1">
    <w:name w:val="SledenaHiperpovezava1"/>
    <w:basedOn w:val="Privzetapisavaodstavka"/>
    <w:uiPriority w:val="99"/>
    <w:semiHidden/>
    <w:unhideWhenUsed/>
    <w:rsid w:val="009E1146"/>
    <w:rPr>
      <w:color w:val="954F72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9E114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hyperlink" Target="http://www.obcina-kuzma.si" TargetMode="External"/><Relationship Id="rId5" Type="http://schemas.openxmlformats.org/officeDocument/2006/relationships/header" Target="header1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2786</Words>
  <Characters>15884</Characters>
  <Application>Microsoft Office Word</Application>
  <DocSecurity>0</DocSecurity>
  <Lines>132</Lines>
  <Paragraphs>37</Paragraphs>
  <ScaleCrop>false</ScaleCrop>
  <Company/>
  <LinksUpToDate>false</LinksUpToDate>
  <CharactersWithSpaces>18633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Pozvek</dc:creator>
  <cp:keywords/>
  <dc:description/>
  <cp:lastModifiedBy>Andreja Pozvek</cp:lastModifiedBy>
  <cp:revision>7</cp:revision>
  <dcterms:created xsi:type="dcterms:W3CDTF">2026-05-21T06:41:00Z</dcterms:created>
  <dcterms:modified xsi:type="dcterms:W3CDTF">2026-05-21T06:48:00Z</dcterms:modified>
</cp:coreProperties>
</file>